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C7DDC" w14:textId="77777777" w:rsidR="00CA1CE6" w:rsidRPr="00E30425" w:rsidRDefault="00CA1CE6" w:rsidP="00483E6C">
      <w:pPr>
        <w:spacing w:line="240" w:lineRule="auto"/>
        <w:contextualSpacing/>
        <w:jc w:val="right"/>
        <w:rPr>
          <w:rFonts w:ascii="Arial" w:hAnsi="Arial" w:cs="Arial"/>
          <w:color w:val="000000" w:themeColor="text1"/>
          <w:sz w:val="18"/>
          <w:szCs w:val="18"/>
        </w:rPr>
      </w:pPr>
    </w:p>
    <w:p w14:paraId="10795FA0" w14:textId="75946806" w:rsidR="00D70534" w:rsidRPr="00E30425" w:rsidRDefault="001D6888" w:rsidP="00D70534">
      <w:pPr>
        <w:spacing w:line="240" w:lineRule="auto"/>
        <w:contextualSpacing/>
        <w:jc w:val="right"/>
        <w:rPr>
          <w:rFonts w:ascii="Arial" w:hAnsi="Arial" w:cs="Arial"/>
          <w:color w:val="000000" w:themeColor="text1"/>
          <w:sz w:val="18"/>
          <w:szCs w:val="18"/>
        </w:rPr>
      </w:pPr>
      <w:r w:rsidRPr="00E30425">
        <w:rPr>
          <w:rFonts w:ascii="Arial" w:hAnsi="Arial" w:cs="Arial"/>
          <w:color w:val="000000" w:themeColor="text1"/>
          <w:sz w:val="18"/>
          <w:szCs w:val="18"/>
        </w:rPr>
        <w:t xml:space="preserve">PRILOGE - Obrazec št. </w:t>
      </w:r>
      <w:r w:rsidR="00BA0EEE">
        <w:rPr>
          <w:rFonts w:ascii="Arial" w:hAnsi="Arial" w:cs="Arial"/>
          <w:color w:val="000000" w:themeColor="text1"/>
          <w:sz w:val="18"/>
          <w:szCs w:val="18"/>
        </w:rPr>
        <w:t>8</w:t>
      </w:r>
    </w:p>
    <w:p w14:paraId="19E9BAEC" w14:textId="77777777" w:rsidR="00483E6C" w:rsidRPr="00E30425" w:rsidRDefault="00483E6C" w:rsidP="00483E6C">
      <w:pPr>
        <w:spacing w:line="240" w:lineRule="auto"/>
        <w:contextualSpacing/>
        <w:jc w:val="right"/>
        <w:rPr>
          <w:rFonts w:ascii="Arial" w:hAnsi="Arial" w:cs="Arial"/>
          <w:color w:val="000000" w:themeColor="text1"/>
          <w:sz w:val="18"/>
          <w:szCs w:val="18"/>
        </w:rPr>
      </w:pPr>
    </w:p>
    <w:p w14:paraId="36B4B2CC" w14:textId="77777777" w:rsidR="00483E6C" w:rsidRPr="00E30425" w:rsidRDefault="00483E6C" w:rsidP="00483E6C">
      <w:pPr>
        <w:spacing w:line="240" w:lineRule="auto"/>
        <w:contextualSpacing/>
        <w:jc w:val="right"/>
        <w:rPr>
          <w:rFonts w:ascii="Arial" w:hAnsi="Arial" w:cs="Arial"/>
          <w:color w:val="000000" w:themeColor="text1"/>
          <w:sz w:val="24"/>
          <w:szCs w:val="24"/>
        </w:rPr>
      </w:pPr>
      <w:bookmarkStart w:id="0" w:name="_Toc499112372"/>
    </w:p>
    <w:p w14:paraId="4D3C0564" w14:textId="77777777" w:rsidR="00483E6C" w:rsidRPr="00E30425" w:rsidRDefault="00483E6C" w:rsidP="00483E6C">
      <w:pPr>
        <w:spacing w:line="240" w:lineRule="auto"/>
        <w:contextualSpacing/>
        <w:jc w:val="center"/>
        <w:rPr>
          <w:rFonts w:ascii="Arial" w:hAnsi="Arial" w:cs="Arial"/>
          <w:b/>
          <w:bCs/>
          <w:color w:val="000000" w:themeColor="text1"/>
          <w:sz w:val="24"/>
          <w:szCs w:val="24"/>
          <w:u w:val="single"/>
        </w:rPr>
      </w:pPr>
      <w:r w:rsidRPr="00E30425">
        <w:rPr>
          <w:rFonts w:ascii="Arial" w:hAnsi="Arial" w:cs="Arial"/>
          <w:b/>
          <w:bCs/>
          <w:color w:val="000000" w:themeColor="text1"/>
          <w:sz w:val="24"/>
          <w:szCs w:val="24"/>
          <w:u w:val="single"/>
        </w:rPr>
        <w:t>VZOREC POGODBE</w:t>
      </w:r>
      <w:bookmarkEnd w:id="0"/>
    </w:p>
    <w:p w14:paraId="12A79989" w14:textId="77777777" w:rsidR="00483E6C" w:rsidRPr="00E30425" w:rsidRDefault="00483E6C" w:rsidP="00483E6C">
      <w:pPr>
        <w:spacing w:line="240" w:lineRule="auto"/>
        <w:contextualSpacing/>
        <w:jc w:val="center"/>
        <w:rPr>
          <w:rFonts w:ascii="Arial" w:hAnsi="Arial" w:cs="Arial"/>
          <w:b/>
          <w:bCs/>
          <w:color w:val="000000" w:themeColor="text1"/>
          <w:sz w:val="24"/>
          <w:szCs w:val="24"/>
          <w:u w:val="single"/>
        </w:rPr>
      </w:pPr>
    </w:p>
    <w:p w14:paraId="7D92CF79" w14:textId="2BCCAE6C" w:rsidR="00B91FFA" w:rsidRPr="001E2246" w:rsidRDefault="00483E6C" w:rsidP="00B91FFA">
      <w:pPr>
        <w:tabs>
          <w:tab w:val="left" w:pos="426"/>
        </w:tabs>
        <w:autoSpaceDE w:val="0"/>
        <w:autoSpaceDN w:val="0"/>
        <w:adjustRightInd w:val="0"/>
        <w:spacing w:after="120"/>
        <w:jc w:val="center"/>
        <w:rPr>
          <w:rFonts w:ascii="Arial" w:hAnsi="Arial" w:cs="Arial"/>
          <w:b/>
          <w:bCs/>
          <w:color w:val="000000" w:themeColor="text1"/>
          <w:sz w:val="24"/>
          <w:szCs w:val="24"/>
        </w:rPr>
      </w:pPr>
      <w:r w:rsidRPr="001E2246">
        <w:rPr>
          <w:rFonts w:ascii="Arial" w:hAnsi="Arial" w:cs="Arial"/>
          <w:b/>
          <w:bCs/>
          <w:color w:val="000000" w:themeColor="text1"/>
          <w:sz w:val="24"/>
          <w:szCs w:val="24"/>
        </w:rPr>
        <w:t>POGODBA</w:t>
      </w:r>
      <w:r w:rsidR="00A52D48" w:rsidRPr="001E2246">
        <w:rPr>
          <w:rFonts w:ascii="Arial" w:hAnsi="Arial" w:cs="Arial"/>
          <w:b/>
          <w:bCs/>
          <w:color w:val="000000" w:themeColor="text1"/>
          <w:sz w:val="24"/>
          <w:szCs w:val="24"/>
        </w:rPr>
        <w:t xml:space="preserve"> št. ……………, </w:t>
      </w:r>
      <w:r w:rsidR="000C6ED7" w:rsidRPr="001E2246">
        <w:rPr>
          <w:rFonts w:ascii="Arial" w:hAnsi="Arial" w:cs="Arial"/>
          <w:b/>
          <w:bCs/>
          <w:color w:val="000000" w:themeColor="text1"/>
          <w:sz w:val="24"/>
          <w:szCs w:val="24"/>
        </w:rPr>
        <w:t>Digitalna platforma pametno Velenje mobilnost – vzpostavitev sistema za usmerjanje prometa in ANPR v garažnih hišah</w:t>
      </w:r>
    </w:p>
    <w:p w14:paraId="223D128A" w14:textId="082992BD" w:rsidR="00483E6C" w:rsidRPr="00E30425" w:rsidRDefault="00483E6C" w:rsidP="00B91FFA">
      <w:pPr>
        <w:spacing w:line="240" w:lineRule="auto"/>
        <w:contextualSpacing/>
        <w:jc w:val="center"/>
        <w:rPr>
          <w:rFonts w:ascii="Arial" w:hAnsi="Arial" w:cs="Arial"/>
          <w:b/>
          <w:bCs/>
          <w:color w:val="000000" w:themeColor="text1"/>
          <w:sz w:val="18"/>
          <w:szCs w:val="18"/>
        </w:rPr>
      </w:pPr>
    </w:p>
    <w:p w14:paraId="1BFCF8CC"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Naročnik:</w:t>
      </w:r>
    </w:p>
    <w:p w14:paraId="52E17A95"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Mestna občina Velenje</w:t>
      </w:r>
    </w:p>
    <w:p w14:paraId="2F28831E"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Titov trg 1, Velenje</w:t>
      </w:r>
    </w:p>
    <w:p w14:paraId="403AD956"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Podračun EZR MOV </w:t>
      </w:r>
      <w:r w:rsidRPr="00E30425">
        <w:rPr>
          <w:rFonts w:ascii="Arial" w:hAnsi="Arial" w:cs="Arial"/>
          <w:color w:val="000000" w:themeColor="text1"/>
          <w:sz w:val="18"/>
          <w:szCs w:val="18"/>
        </w:rPr>
        <w:t>št.</w:t>
      </w:r>
      <w:r w:rsidR="008D67B4" w:rsidRPr="00E30425">
        <w:rPr>
          <w:rFonts w:ascii="Arial" w:hAnsi="Arial" w:cs="Arial"/>
          <w:color w:val="000000" w:themeColor="text1"/>
          <w:sz w:val="18"/>
          <w:szCs w:val="18"/>
        </w:rPr>
        <w:t>:</w:t>
      </w:r>
      <w:r w:rsidRPr="00E30425">
        <w:rPr>
          <w:rFonts w:ascii="Arial" w:hAnsi="Arial" w:cs="Arial"/>
          <w:color w:val="000000" w:themeColor="text1"/>
          <w:sz w:val="18"/>
          <w:szCs w:val="18"/>
        </w:rPr>
        <w:t xml:space="preserve"> SI56 0133 3010 0018 411</w:t>
      </w:r>
      <w:r w:rsidRPr="00E30425">
        <w:rPr>
          <w:rFonts w:ascii="Arial" w:hAnsi="Arial" w:cs="Arial"/>
          <w:bCs/>
          <w:color w:val="000000" w:themeColor="text1"/>
          <w:sz w:val="18"/>
          <w:szCs w:val="18"/>
        </w:rPr>
        <w:tab/>
        <w:t xml:space="preserve"> </w:t>
      </w:r>
      <w:r w:rsidRPr="00E30425">
        <w:rPr>
          <w:rFonts w:ascii="Arial" w:hAnsi="Arial" w:cs="Arial"/>
          <w:bCs/>
          <w:color w:val="000000" w:themeColor="text1"/>
          <w:sz w:val="18"/>
          <w:szCs w:val="18"/>
        </w:rPr>
        <w:tab/>
      </w:r>
    </w:p>
    <w:p w14:paraId="2CB07E00"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ID za DDV  št.: SI49082884 </w:t>
      </w:r>
    </w:p>
    <w:p w14:paraId="09DEA3F7" w14:textId="77777777" w:rsidR="00483E6C" w:rsidRPr="00E30425" w:rsidRDefault="008D67B4"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Matična št.</w:t>
      </w:r>
      <w:r w:rsidR="00483E6C" w:rsidRPr="00E30425">
        <w:rPr>
          <w:rFonts w:ascii="Arial" w:hAnsi="Arial" w:cs="Arial"/>
          <w:bCs/>
          <w:color w:val="000000" w:themeColor="text1"/>
          <w:sz w:val="18"/>
          <w:szCs w:val="18"/>
        </w:rPr>
        <w:t>: 5884268</w:t>
      </w:r>
    </w:p>
    <w:p w14:paraId="3D44E5AA"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ki jo zastopa župan </w:t>
      </w:r>
      <w:r w:rsidR="00034413" w:rsidRPr="00E30425">
        <w:rPr>
          <w:rFonts w:ascii="Arial" w:hAnsi="Arial" w:cs="Arial"/>
          <w:b/>
          <w:bCs/>
          <w:color w:val="000000" w:themeColor="text1"/>
          <w:sz w:val="18"/>
          <w:szCs w:val="18"/>
        </w:rPr>
        <w:t>Peter DERMOL</w:t>
      </w:r>
      <w:r w:rsidRPr="00E30425">
        <w:rPr>
          <w:rFonts w:ascii="Arial" w:hAnsi="Arial" w:cs="Arial"/>
          <w:bCs/>
          <w:color w:val="000000" w:themeColor="text1"/>
          <w:sz w:val="18"/>
          <w:szCs w:val="18"/>
        </w:rPr>
        <w:t>,</w:t>
      </w:r>
    </w:p>
    <w:p w14:paraId="172B87AC"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 xml:space="preserve">(nadaljevanju </w:t>
      </w:r>
      <w:r w:rsidR="0068755E" w:rsidRPr="00E30425">
        <w:rPr>
          <w:rFonts w:ascii="Arial" w:hAnsi="Arial" w:cs="Arial"/>
          <w:b/>
          <w:bCs/>
          <w:color w:val="000000" w:themeColor="text1"/>
          <w:sz w:val="18"/>
          <w:szCs w:val="18"/>
        </w:rPr>
        <w:t xml:space="preserve">kot </w:t>
      </w:r>
      <w:r w:rsidR="00D0258B" w:rsidRPr="00E30425">
        <w:rPr>
          <w:rFonts w:ascii="Arial" w:hAnsi="Arial" w:cs="Arial"/>
          <w:b/>
          <w:bCs/>
          <w:color w:val="000000" w:themeColor="text1"/>
          <w:sz w:val="18"/>
          <w:szCs w:val="18"/>
        </w:rPr>
        <w:t>naročnik</w:t>
      </w:r>
      <w:r w:rsidRPr="00E30425">
        <w:rPr>
          <w:rFonts w:ascii="Arial" w:hAnsi="Arial" w:cs="Arial"/>
          <w:b/>
          <w:bCs/>
          <w:color w:val="000000" w:themeColor="text1"/>
          <w:sz w:val="18"/>
          <w:szCs w:val="18"/>
        </w:rPr>
        <w:t>)</w:t>
      </w:r>
    </w:p>
    <w:p w14:paraId="7C008DF3"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 </w:t>
      </w:r>
    </w:p>
    <w:p w14:paraId="3C52938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in</w:t>
      </w:r>
    </w:p>
    <w:p w14:paraId="46F2330D" w14:textId="77777777" w:rsidR="00483E6C" w:rsidRPr="00E30425" w:rsidRDefault="00483E6C" w:rsidP="00483E6C">
      <w:pPr>
        <w:spacing w:line="240" w:lineRule="auto"/>
        <w:contextualSpacing/>
        <w:jc w:val="both"/>
        <w:rPr>
          <w:rFonts w:ascii="Arial" w:hAnsi="Arial" w:cs="Arial"/>
          <w:color w:val="000000" w:themeColor="text1"/>
          <w:sz w:val="18"/>
          <w:szCs w:val="18"/>
        </w:rPr>
      </w:pPr>
    </w:p>
    <w:p w14:paraId="549D5C7A"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Izvajalec:</w:t>
      </w:r>
    </w:p>
    <w:p w14:paraId="33F19D98"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___________________________________________</w:t>
      </w:r>
    </w:p>
    <w:p w14:paraId="5737B1ED"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Št. transakcijskega računa: _____________________</w:t>
      </w:r>
    </w:p>
    <w:p w14:paraId="0EB1A58C"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ID za DDV št.: _______________________________</w:t>
      </w:r>
    </w:p>
    <w:p w14:paraId="5028942C"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Matična št</w:t>
      </w:r>
      <w:r w:rsidR="008D67B4" w:rsidRPr="00E30425">
        <w:rPr>
          <w:rFonts w:ascii="Arial" w:hAnsi="Arial" w:cs="Arial"/>
          <w:bCs/>
          <w:color w:val="000000" w:themeColor="text1"/>
          <w:sz w:val="18"/>
          <w:szCs w:val="18"/>
        </w:rPr>
        <w:t>.</w:t>
      </w:r>
      <w:r w:rsidRPr="00E30425">
        <w:rPr>
          <w:rFonts w:ascii="Arial" w:hAnsi="Arial" w:cs="Arial"/>
          <w:bCs/>
          <w:color w:val="000000" w:themeColor="text1"/>
          <w:sz w:val="18"/>
          <w:szCs w:val="18"/>
        </w:rPr>
        <w:t>: _____________________________</w:t>
      </w:r>
    </w:p>
    <w:p w14:paraId="3FC92B2F"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ki ga zastopa direktor __________________________</w:t>
      </w:r>
    </w:p>
    <w:p w14:paraId="238A83B1"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(v nadaljevanju kot izvajalec)</w:t>
      </w:r>
    </w:p>
    <w:p w14:paraId="13EADA12" w14:textId="77777777" w:rsidR="00C03D23" w:rsidRPr="00E30425" w:rsidRDefault="00C03D23" w:rsidP="00483E6C">
      <w:pPr>
        <w:spacing w:line="240" w:lineRule="auto"/>
        <w:contextualSpacing/>
        <w:jc w:val="both"/>
        <w:rPr>
          <w:rFonts w:ascii="Arial" w:hAnsi="Arial" w:cs="Arial"/>
          <w:b/>
          <w:bCs/>
          <w:color w:val="000000" w:themeColor="text1"/>
          <w:sz w:val="18"/>
          <w:szCs w:val="18"/>
        </w:rPr>
      </w:pPr>
    </w:p>
    <w:p w14:paraId="33BCA3EE" w14:textId="77777777" w:rsidR="00483E6C" w:rsidRPr="00E30425" w:rsidRDefault="00483E6C" w:rsidP="00C03D23">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UVODNE DOLOČBE</w:t>
      </w:r>
    </w:p>
    <w:p w14:paraId="66E9AE8F" w14:textId="77777777" w:rsidR="005C3A53" w:rsidRPr="0083716B" w:rsidRDefault="005C3A53" w:rsidP="00C03D23">
      <w:pPr>
        <w:spacing w:line="240" w:lineRule="auto"/>
        <w:contextualSpacing/>
        <w:jc w:val="center"/>
        <w:rPr>
          <w:rFonts w:ascii="Arial" w:hAnsi="Arial" w:cs="Arial"/>
          <w:b/>
          <w:bCs/>
          <w:sz w:val="18"/>
          <w:szCs w:val="18"/>
        </w:rPr>
      </w:pPr>
    </w:p>
    <w:p w14:paraId="2DDAA0A2" w14:textId="77777777" w:rsidR="00483E6C" w:rsidRPr="0083716B" w:rsidRDefault="00483E6C" w:rsidP="00143EC9">
      <w:pPr>
        <w:numPr>
          <w:ilvl w:val="0"/>
          <w:numId w:val="26"/>
        </w:numPr>
        <w:spacing w:line="240" w:lineRule="auto"/>
        <w:contextualSpacing/>
        <w:jc w:val="both"/>
        <w:rPr>
          <w:rFonts w:ascii="Arial" w:hAnsi="Arial" w:cs="Arial"/>
          <w:sz w:val="18"/>
          <w:szCs w:val="18"/>
        </w:rPr>
      </w:pPr>
      <w:r w:rsidRPr="0083716B">
        <w:rPr>
          <w:rFonts w:ascii="Arial" w:hAnsi="Arial" w:cs="Arial"/>
          <w:sz w:val="18"/>
          <w:szCs w:val="18"/>
        </w:rPr>
        <w:t>člen</w:t>
      </w:r>
    </w:p>
    <w:p w14:paraId="375123EB" w14:textId="0256D450" w:rsidR="00483E6C" w:rsidRPr="00E30425" w:rsidRDefault="00483E6C" w:rsidP="007A3864">
      <w:pPr>
        <w:spacing w:line="240" w:lineRule="auto"/>
        <w:contextualSpacing/>
        <w:jc w:val="both"/>
        <w:rPr>
          <w:rFonts w:ascii="Arial" w:hAnsi="Arial" w:cs="Arial"/>
          <w:color w:val="000000" w:themeColor="text1"/>
          <w:sz w:val="18"/>
          <w:szCs w:val="18"/>
        </w:rPr>
      </w:pPr>
      <w:r w:rsidRPr="0083716B">
        <w:rPr>
          <w:rFonts w:ascii="Arial" w:hAnsi="Arial" w:cs="Arial"/>
          <w:sz w:val="18"/>
          <w:szCs w:val="18"/>
        </w:rPr>
        <w:t>Pogodbeni stranki uvodoma ugotavljata, da</w:t>
      </w:r>
      <w:r w:rsidR="007A3864" w:rsidRPr="0083716B">
        <w:rPr>
          <w:rFonts w:ascii="Arial" w:hAnsi="Arial" w:cs="Arial"/>
          <w:sz w:val="18"/>
          <w:szCs w:val="18"/>
        </w:rPr>
        <w:t xml:space="preserve"> </w:t>
      </w:r>
      <w:r w:rsidRPr="0083716B">
        <w:rPr>
          <w:rFonts w:ascii="Arial" w:hAnsi="Arial" w:cs="Arial"/>
          <w:sz w:val="18"/>
          <w:szCs w:val="18"/>
        </w:rPr>
        <w:t>je bil izvajalec izbran na podlagi ja</w:t>
      </w:r>
      <w:r w:rsidR="00034413" w:rsidRPr="0083716B">
        <w:rPr>
          <w:rFonts w:ascii="Arial" w:hAnsi="Arial" w:cs="Arial"/>
          <w:sz w:val="18"/>
          <w:szCs w:val="18"/>
        </w:rPr>
        <w:t xml:space="preserve">vnega razpisa po </w:t>
      </w:r>
      <w:r w:rsidR="001E2246" w:rsidRPr="0083716B">
        <w:rPr>
          <w:rFonts w:ascii="Arial" w:hAnsi="Arial" w:cs="Arial"/>
          <w:sz w:val="18"/>
          <w:szCs w:val="18"/>
        </w:rPr>
        <w:t>odprtem postopku</w:t>
      </w:r>
      <w:r w:rsidRPr="0083716B">
        <w:rPr>
          <w:rFonts w:ascii="Arial" w:hAnsi="Arial" w:cs="Arial"/>
          <w:sz w:val="18"/>
          <w:szCs w:val="18"/>
        </w:rPr>
        <w:t>, objavljenega dne ……………….na Portalu javnih naročil, št. objave …………/20</w:t>
      </w:r>
      <w:r w:rsidR="00B00E7B" w:rsidRPr="0083716B">
        <w:rPr>
          <w:rFonts w:ascii="Arial" w:hAnsi="Arial" w:cs="Arial"/>
          <w:sz w:val="18"/>
          <w:szCs w:val="18"/>
        </w:rPr>
        <w:t>2</w:t>
      </w:r>
      <w:r w:rsidR="001E2246" w:rsidRPr="0083716B">
        <w:rPr>
          <w:rFonts w:ascii="Arial" w:hAnsi="Arial" w:cs="Arial"/>
          <w:sz w:val="18"/>
          <w:szCs w:val="18"/>
        </w:rPr>
        <w:t>6</w:t>
      </w:r>
      <w:r w:rsidRPr="0083716B">
        <w:rPr>
          <w:rFonts w:ascii="Arial" w:hAnsi="Arial" w:cs="Arial"/>
          <w:sz w:val="18"/>
          <w:szCs w:val="18"/>
        </w:rPr>
        <w:t xml:space="preserve"> in obveščen z </w:t>
      </w:r>
      <w:r w:rsidRPr="00E30425">
        <w:rPr>
          <w:rFonts w:ascii="Arial" w:hAnsi="Arial" w:cs="Arial"/>
          <w:color w:val="000000" w:themeColor="text1"/>
          <w:sz w:val="18"/>
          <w:szCs w:val="18"/>
        </w:rPr>
        <w:t xml:space="preserve">odločitvijo o oddaji naročila št. ……………………… z dne </w:t>
      </w:r>
      <w:r w:rsidR="008D67B4" w:rsidRPr="00E30425">
        <w:rPr>
          <w:rFonts w:ascii="Arial" w:hAnsi="Arial" w:cs="Arial"/>
          <w:color w:val="000000" w:themeColor="text1"/>
          <w:sz w:val="18"/>
          <w:szCs w:val="18"/>
        </w:rPr>
        <w:t>………………………..</w:t>
      </w:r>
    </w:p>
    <w:p w14:paraId="10B87933" w14:textId="77777777" w:rsidR="00C03D23" w:rsidRPr="00E30425" w:rsidRDefault="00C03D23" w:rsidP="00483E6C">
      <w:pPr>
        <w:spacing w:line="240" w:lineRule="auto"/>
        <w:contextualSpacing/>
        <w:jc w:val="both"/>
        <w:rPr>
          <w:rFonts w:ascii="Arial" w:hAnsi="Arial" w:cs="Arial"/>
          <w:b/>
          <w:bCs/>
          <w:color w:val="000000" w:themeColor="text1"/>
          <w:sz w:val="18"/>
          <w:szCs w:val="18"/>
        </w:rPr>
      </w:pPr>
    </w:p>
    <w:p w14:paraId="100E4883" w14:textId="77777777" w:rsidR="005C3A53" w:rsidRPr="00E30425" w:rsidRDefault="005C3A53" w:rsidP="00483E6C">
      <w:pPr>
        <w:spacing w:line="240" w:lineRule="auto"/>
        <w:contextualSpacing/>
        <w:jc w:val="both"/>
        <w:rPr>
          <w:rFonts w:ascii="Arial" w:hAnsi="Arial" w:cs="Arial"/>
          <w:b/>
          <w:bCs/>
          <w:color w:val="000000" w:themeColor="text1"/>
          <w:sz w:val="18"/>
          <w:szCs w:val="18"/>
        </w:rPr>
      </w:pPr>
    </w:p>
    <w:p w14:paraId="0F0078CC" w14:textId="77777777" w:rsidR="00483E6C" w:rsidRPr="00E30425" w:rsidRDefault="00483E6C" w:rsidP="00C03D23">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PREDMET POGODBE</w:t>
      </w:r>
    </w:p>
    <w:p w14:paraId="2026EE39" w14:textId="77777777" w:rsidR="005C3A53" w:rsidRPr="00E30425" w:rsidRDefault="005C3A53" w:rsidP="00C03D23">
      <w:pPr>
        <w:spacing w:line="240" w:lineRule="auto"/>
        <w:contextualSpacing/>
        <w:jc w:val="center"/>
        <w:rPr>
          <w:rFonts w:ascii="Arial" w:hAnsi="Arial" w:cs="Arial"/>
          <w:b/>
          <w:bCs/>
          <w:color w:val="000000" w:themeColor="text1"/>
          <w:sz w:val="18"/>
          <w:szCs w:val="18"/>
        </w:rPr>
      </w:pPr>
    </w:p>
    <w:p w14:paraId="108DB875" w14:textId="77777777" w:rsidR="00483E6C" w:rsidRPr="00E30425" w:rsidRDefault="00483E6C" w:rsidP="00143EC9">
      <w:pPr>
        <w:numPr>
          <w:ilvl w:val="0"/>
          <w:numId w:val="2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člen</w:t>
      </w:r>
    </w:p>
    <w:p w14:paraId="641999A3" w14:textId="59F84378" w:rsidR="00DE6117" w:rsidRPr="00E30425" w:rsidRDefault="00483E6C" w:rsidP="00FE1697">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Predmet pogodbe je</w:t>
      </w:r>
      <w:r w:rsidRPr="00E30425">
        <w:rPr>
          <w:rFonts w:ascii="Arial" w:hAnsi="Arial" w:cs="Arial"/>
          <w:b/>
          <w:color w:val="000000" w:themeColor="text1"/>
          <w:sz w:val="18"/>
          <w:szCs w:val="18"/>
        </w:rPr>
        <w:t xml:space="preserve"> </w:t>
      </w:r>
      <w:r w:rsidR="00B91FFA" w:rsidRPr="00E30425">
        <w:rPr>
          <w:rFonts w:ascii="Arial" w:hAnsi="Arial" w:cs="Arial"/>
          <w:b/>
          <w:bCs/>
          <w:color w:val="000000" w:themeColor="text1"/>
          <w:sz w:val="18"/>
          <w:szCs w:val="18"/>
        </w:rPr>
        <w:t>»</w:t>
      </w:r>
      <w:r w:rsidR="000C6ED7" w:rsidRPr="000C6ED7">
        <w:rPr>
          <w:rFonts w:ascii="Arial" w:hAnsi="Arial" w:cs="Arial"/>
          <w:b/>
          <w:bCs/>
          <w:color w:val="000000" w:themeColor="text1"/>
          <w:sz w:val="18"/>
          <w:szCs w:val="18"/>
        </w:rPr>
        <w:t>Digitalna platforma pametno Velenje mobilnost – vzpostavitev sistema za usmerjanje prometa in ANPR v garažnih hišah</w:t>
      </w:r>
      <w:r w:rsidR="00B91FFA" w:rsidRPr="00E30425">
        <w:rPr>
          <w:rFonts w:ascii="Arial" w:hAnsi="Arial" w:cs="Arial"/>
          <w:b/>
          <w:bCs/>
          <w:color w:val="000000" w:themeColor="text1"/>
          <w:sz w:val="18"/>
          <w:szCs w:val="18"/>
        </w:rPr>
        <w:t xml:space="preserve">« </w:t>
      </w:r>
      <w:r w:rsidRPr="00E30425">
        <w:rPr>
          <w:rFonts w:ascii="Arial" w:hAnsi="Arial" w:cs="Arial"/>
          <w:color w:val="000000" w:themeColor="text1"/>
          <w:sz w:val="18"/>
          <w:szCs w:val="18"/>
        </w:rPr>
        <w:t>skladno s ponudbo izvajalca št________</w:t>
      </w:r>
      <w:r w:rsidR="00363B5A" w:rsidRPr="00E30425">
        <w:rPr>
          <w:rFonts w:ascii="Arial" w:hAnsi="Arial" w:cs="Arial"/>
          <w:color w:val="000000" w:themeColor="text1"/>
          <w:sz w:val="18"/>
          <w:szCs w:val="18"/>
        </w:rPr>
        <w:t xml:space="preserve"> </w:t>
      </w:r>
      <w:r w:rsidRPr="00E30425">
        <w:rPr>
          <w:rFonts w:ascii="Arial" w:hAnsi="Arial" w:cs="Arial"/>
          <w:color w:val="000000" w:themeColor="text1"/>
          <w:sz w:val="18"/>
          <w:szCs w:val="18"/>
        </w:rPr>
        <w:t>z dne ___________</w:t>
      </w:r>
      <w:r w:rsidR="00B91FFA" w:rsidRPr="00E30425">
        <w:rPr>
          <w:rFonts w:ascii="Arial" w:hAnsi="Arial" w:cs="Arial"/>
          <w:color w:val="000000" w:themeColor="text1"/>
          <w:sz w:val="18"/>
          <w:szCs w:val="18"/>
        </w:rPr>
        <w:t xml:space="preserve"> , ki </w:t>
      </w:r>
      <w:r w:rsidR="00DA501B" w:rsidRPr="00E30425">
        <w:rPr>
          <w:rFonts w:ascii="Arial" w:hAnsi="Arial" w:cs="Arial"/>
          <w:color w:val="000000" w:themeColor="text1"/>
          <w:sz w:val="18"/>
          <w:szCs w:val="18"/>
        </w:rPr>
        <w:t xml:space="preserve">je kot Priloga št. 1 sestavni del te pogodbe </w:t>
      </w:r>
      <w:r w:rsidRPr="00E30425">
        <w:rPr>
          <w:rFonts w:ascii="Arial" w:hAnsi="Arial" w:cs="Arial"/>
          <w:color w:val="000000" w:themeColor="text1"/>
          <w:sz w:val="18"/>
          <w:szCs w:val="18"/>
        </w:rPr>
        <w:t xml:space="preserve"> </w:t>
      </w:r>
      <w:r w:rsidR="00DA501B" w:rsidRPr="00E30425">
        <w:rPr>
          <w:rFonts w:ascii="Arial" w:hAnsi="Arial" w:cs="Arial"/>
          <w:color w:val="000000" w:themeColor="text1"/>
          <w:sz w:val="18"/>
          <w:szCs w:val="18"/>
        </w:rPr>
        <w:t xml:space="preserve">(v nadaljevanju: ponudba) </w:t>
      </w:r>
      <w:r w:rsidRPr="00E30425">
        <w:rPr>
          <w:rFonts w:ascii="Arial" w:hAnsi="Arial" w:cs="Arial"/>
          <w:color w:val="000000" w:themeColor="text1"/>
          <w:sz w:val="18"/>
          <w:szCs w:val="18"/>
        </w:rPr>
        <w:t>in tehničnimi specifikac</w:t>
      </w:r>
      <w:r w:rsidR="001958C6" w:rsidRPr="00E30425">
        <w:rPr>
          <w:rFonts w:ascii="Arial" w:hAnsi="Arial" w:cs="Arial"/>
          <w:color w:val="000000" w:themeColor="text1"/>
          <w:sz w:val="18"/>
          <w:szCs w:val="18"/>
        </w:rPr>
        <w:t>ijami iz razpisne dokumentacije</w:t>
      </w:r>
      <w:r w:rsidR="00B91FFA" w:rsidRPr="00E30425">
        <w:rPr>
          <w:rFonts w:ascii="Arial" w:hAnsi="Arial" w:cs="Arial"/>
          <w:color w:val="000000" w:themeColor="text1"/>
          <w:sz w:val="18"/>
          <w:szCs w:val="18"/>
        </w:rPr>
        <w:t xml:space="preserve"> </w:t>
      </w:r>
    </w:p>
    <w:p w14:paraId="706D8E87" w14:textId="3601B18D" w:rsidR="00B91FFA" w:rsidRPr="00E30425" w:rsidRDefault="00B91FFA" w:rsidP="00FE1697">
      <w:pPr>
        <w:spacing w:line="240" w:lineRule="auto"/>
        <w:contextualSpacing/>
        <w:jc w:val="both"/>
        <w:rPr>
          <w:rFonts w:ascii="Arial" w:hAnsi="Arial" w:cs="Arial"/>
          <w:color w:val="000000" w:themeColor="text1"/>
          <w:sz w:val="18"/>
          <w:szCs w:val="18"/>
        </w:rPr>
      </w:pPr>
    </w:p>
    <w:p w14:paraId="4527F6E1" w14:textId="428BFABB" w:rsidR="00DE6117" w:rsidRPr="00E30425" w:rsidRDefault="00B91FFA" w:rsidP="00B91FFA">
      <w:pPr>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Predmet pogodbe zajema </w:t>
      </w:r>
      <w:r w:rsidR="00B1415A" w:rsidRPr="00B1415A">
        <w:rPr>
          <w:rFonts w:ascii="Arial" w:hAnsi="Arial" w:cs="Arial"/>
          <w:bCs/>
          <w:color w:val="000000" w:themeColor="text1"/>
          <w:sz w:val="18"/>
          <w:szCs w:val="18"/>
        </w:rPr>
        <w:t xml:space="preserve">vzpostavitev sistema za usmerjanje prometa in ANPR v garažnih hišah </w:t>
      </w:r>
      <w:r w:rsidR="00514ACD" w:rsidRPr="00E30425">
        <w:rPr>
          <w:rFonts w:ascii="Arial" w:hAnsi="Arial" w:cs="Arial"/>
          <w:bCs/>
          <w:color w:val="000000" w:themeColor="text1"/>
          <w:sz w:val="18"/>
          <w:szCs w:val="18"/>
        </w:rPr>
        <w:t>podzemnic (</w:t>
      </w:r>
      <w:r w:rsidR="007D3F96">
        <w:rPr>
          <w:rFonts w:ascii="Arial" w:hAnsi="Arial" w:cs="Arial"/>
          <w:bCs/>
          <w:color w:val="000000" w:themeColor="text1"/>
          <w:sz w:val="18"/>
          <w:szCs w:val="18"/>
        </w:rPr>
        <w:t>5</w:t>
      </w:r>
      <w:r w:rsidR="001E7CB5" w:rsidRPr="00E30425">
        <w:rPr>
          <w:rFonts w:ascii="Arial" w:hAnsi="Arial" w:cs="Arial"/>
          <w:bCs/>
          <w:color w:val="000000" w:themeColor="text1"/>
          <w:sz w:val="18"/>
          <w:szCs w:val="18"/>
        </w:rPr>
        <w:t xml:space="preserve">x </w:t>
      </w:r>
      <w:r w:rsidR="007D3F96">
        <w:rPr>
          <w:rFonts w:ascii="Arial" w:hAnsi="Arial" w:cs="Arial"/>
          <w:bCs/>
          <w:color w:val="000000" w:themeColor="text1"/>
          <w:sz w:val="18"/>
          <w:szCs w:val="18"/>
        </w:rPr>
        <w:t>tablo za usmerjanje, 3x ANPR sistem v garažnih hišah</w:t>
      </w:r>
      <w:r w:rsidR="00AB444D" w:rsidRPr="00E30425">
        <w:rPr>
          <w:rFonts w:ascii="Arial" w:hAnsi="Arial" w:cs="Arial"/>
          <w:bCs/>
          <w:color w:val="000000" w:themeColor="text1"/>
          <w:sz w:val="18"/>
          <w:szCs w:val="18"/>
        </w:rPr>
        <w:t>)</w:t>
      </w:r>
      <w:r w:rsidRPr="00E30425">
        <w:rPr>
          <w:rFonts w:ascii="Arial" w:hAnsi="Arial" w:cs="Arial"/>
          <w:bCs/>
          <w:color w:val="000000" w:themeColor="text1"/>
          <w:sz w:val="18"/>
          <w:szCs w:val="18"/>
        </w:rPr>
        <w:t xml:space="preserve">. </w:t>
      </w:r>
      <w:r w:rsidRPr="00E30425">
        <w:rPr>
          <w:rFonts w:ascii="Arial" w:hAnsi="Arial" w:cs="Arial"/>
          <w:color w:val="000000" w:themeColor="text1"/>
          <w:sz w:val="18"/>
          <w:szCs w:val="18"/>
        </w:rPr>
        <w:t xml:space="preserve">Podroben opis blaga in </w:t>
      </w:r>
      <w:r w:rsidRPr="00E30425">
        <w:rPr>
          <w:rFonts w:ascii="Arial" w:hAnsi="Arial" w:cs="Arial"/>
          <w:bCs/>
          <w:color w:val="000000" w:themeColor="text1"/>
          <w:sz w:val="18"/>
          <w:szCs w:val="18"/>
        </w:rPr>
        <w:t>stori</w:t>
      </w:r>
      <w:r w:rsidR="00846910" w:rsidRPr="00E30425">
        <w:rPr>
          <w:rFonts w:ascii="Arial" w:hAnsi="Arial" w:cs="Arial"/>
          <w:bCs/>
          <w:color w:val="000000" w:themeColor="text1"/>
          <w:sz w:val="18"/>
          <w:szCs w:val="18"/>
        </w:rPr>
        <w:t>tev je naveden v obrazcu št. 10</w:t>
      </w:r>
      <w:r w:rsidRPr="00E30425">
        <w:rPr>
          <w:rFonts w:ascii="Arial" w:hAnsi="Arial" w:cs="Arial"/>
          <w:bCs/>
          <w:color w:val="000000" w:themeColor="text1"/>
          <w:sz w:val="18"/>
          <w:szCs w:val="18"/>
        </w:rPr>
        <w:t xml:space="preserve"> Tehnične spe</w:t>
      </w:r>
      <w:r w:rsidR="00AA7674" w:rsidRPr="00E30425">
        <w:rPr>
          <w:rFonts w:ascii="Arial" w:hAnsi="Arial" w:cs="Arial"/>
          <w:bCs/>
          <w:color w:val="000000" w:themeColor="text1"/>
          <w:sz w:val="18"/>
          <w:szCs w:val="18"/>
        </w:rPr>
        <w:t xml:space="preserve">cifikacije predračuna </w:t>
      </w:r>
      <w:r w:rsidR="00846910" w:rsidRPr="00E30425">
        <w:rPr>
          <w:rFonts w:ascii="Arial" w:hAnsi="Arial" w:cs="Arial"/>
          <w:bCs/>
          <w:color w:val="000000" w:themeColor="text1"/>
          <w:sz w:val="18"/>
          <w:szCs w:val="18"/>
        </w:rPr>
        <w:t>(v nadaljevanju: Obrazec št. 10</w:t>
      </w:r>
      <w:r w:rsidR="00AA7674" w:rsidRPr="00E30425">
        <w:rPr>
          <w:rFonts w:ascii="Arial" w:hAnsi="Arial" w:cs="Arial"/>
          <w:bCs/>
          <w:color w:val="000000" w:themeColor="text1"/>
          <w:sz w:val="18"/>
          <w:szCs w:val="18"/>
        </w:rPr>
        <w:t>)</w:t>
      </w:r>
      <w:r w:rsidR="00992544" w:rsidRPr="00E30425">
        <w:rPr>
          <w:rFonts w:ascii="Arial" w:hAnsi="Arial" w:cs="Arial"/>
          <w:bCs/>
          <w:color w:val="000000" w:themeColor="text1"/>
          <w:sz w:val="18"/>
          <w:szCs w:val="18"/>
        </w:rPr>
        <w:t>.</w:t>
      </w:r>
    </w:p>
    <w:p w14:paraId="5F798802" w14:textId="7A37F591" w:rsidR="0015314B" w:rsidRPr="00E30425" w:rsidRDefault="0015314B" w:rsidP="00B91FFA">
      <w:pPr>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Izvajalec se pri izvedbi predmetnega javnega naročila zavezuje sodelovati z izvajalcem </w:t>
      </w:r>
      <w:r w:rsidR="00AB444D" w:rsidRPr="00E30425">
        <w:rPr>
          <w:rFonts w:ascii="Arial" w:hAnsi="Arial" w:cs="Arial"/>
          <w:bCs/>
          <w:color w:val="000000" w:themeColor="text1"/>
          <w:sz w:val="18"/>
          <w:szCs w:val="18"/>
        </w:rPr>
        <w:t>GOI del</w:t>
      </w:r>
      <w:r w:rsidR="00C10DBA" w:rsidRPr="00E30425">
        <w:rPr>
          <w:rFonts w:ascii="Arial" w:hAnsi="Arial" w:cs="Arial"/>
          <w:bCs/>
          <w:color w:val="000000" w:themeColor="text1"/>
          <w:sz w:val="18"/>
          <w:szCs w:val="18"/>
        </w:rPr>
        <w:t xml:space="preserve">, </w:t>
      </w:r>
      <w:r w:rsidR="00AB444D" w:rsidRPr="00E30425">
        <w:rPr>
          <w:rFonts w:ascii="Arial" w:hAnsi="Arial" w:cs="Arial"/>
          <w:bCs/>
          <w:color w:val="000000" w:themeColor="text1"/>
          <w:sz w:val="18"/>
          <w:szCs w:val="18"/>
        </w:rPr>
        <w:t xml:space="preserve">koncesionarjem </w:t>
      </w:r>
      <w:r w:rsidR="00527672">
        <w:rPr>
          <w:rFonts w:ascii="Arial" w:hAnsi="Arial" w:cs="Arial"/>
          <w:bCs/>
          <w:color w:val="000000" w:themeColor="text1"/>
          <w:sz w:val="18"/>
          <w:szCs w:val="18"/>
        </w:rPr>
        <w:t>za poseg v varovalne pasove državne ceste</w:t>
      </w:r>
      <w:r w:rsidR="00AB444D" w:rsidRPr="00E30425">
        <w:rPr>
          <w:rFonts w:ascii="Arial" w:hAnsi="Arial" w:cs="Arial"/>
          <w:bCs/>
          <w:color w:val="000000" w:themeColor="text1"/>
          <w:sz w:val="18"/>
          <w:szCs w:val="18"/>
        </w:rPr>
        <w:t>,</w:t>
      </w:r>
      <w:r w:rsidR="00527672">
        <w:rPr>
          <w:rFonts w:ascii="Arial" w:hAnsi="Arial" w:cs="Arial"/>
          <w:bCs/>
          <w:color w:val="000000" w:themeColor="text1"/>
          <w:sz w:val="18"/>
          <w:szCs w:val="18"/>
        </w:rPr>
        <w:t xml:space="preserve"> VOC</w:t>
      </w:r>
      <w:r w:rsidR="00AB444D" w:rsidRPr="00E30425">
        <w:rPr>
          <w:rFonts w:ascii="Arial" w:hAnsi="Arial" w:cs="Arial"/>
          <w:bCs/>
          <w:color w:val="000000" w:themeColor="text1"/>
          <w:sz w:val="18"/>
          <w:szCs w:val="18"/>
        </w:rPr>
        <w:t xml:space="preserve"> d. o. o.</w:t>
      </w:r>
      <w:r w:rsidRPr="00E30425">
        <w:rPr>
          <w:rFonts w:ascii="Arial" w:hAnsi="Arial" w:cs="Arial"/>
          <w:bCs/>
          <w:color w:val="000000" w:themeColor="text1"/>
          <w:sz w:val="18"/>
          <w:szCs w:val="18"/>
        </w:rPr>
        <w:t>.</w:t>
      </w:r>
    </w:p>
    <w:p w14:paraId="2936E876" w14:textId="3C1506E6" w:rsidR="00483E6C" w:rsidRPr="00E30425" w:rsidRDefault="004B037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je upošteval ponujen</w:t>
      </w:r>
      <w:r w:rsidR="00483E6C" w:rsidRPr="00E30425">
        <w:rPr>
          <w:rFonts w:ascii="Arial" w:hAnsi="Arial" w:cs="Arial"/>
          <w:color w:val="000000" w:themeColor="text1"/>
          <w:sz w:val="18"/>
          <w:szCs w:val="18"/>
        </w:rPr>
        <w:t xml:space="preserve"> rok </w:t>
      </w:r>
      <w:r w:rsidR="00A92046" w:rsidRPr="00E30425">
        <w:rPr>
          <w:rFonts w:ascii="Arial" w:hAnsi="Arial" w:cs="Arial"/>
          <w:color w:val="000000" w:themeColor="text1"/>
          <w:sz w:val="18"/>
          <w:szCs w:val="18"/>
        </w:rPr>
        <w:t xml:space="preserve">izdelave, dobave in </w:t>
      </w:r>
      <w:r w:rsidR="00B92FED" w:rsidRPr="00E30425">
        <w:rPr>
          <w:rFonts w:ascii="Arial" w:hAnsi="Arial" w:cs="Arial"/>
          <w:color w:val="000000" w:themeColor="text1"/>
          <w:sz w:val="18"/>
          <w:szCs w:val="18"/>
        </w:rPr>
        <w:t>postavitve opreme</w:t>
      </w:r>
      <w:r w:rsidR="00A92046" w:rsidRPr="00E30425">
        <w:rPr>
          <w:rFonts w:ascii="Arial" w:hAnsi="Arial" w:cs="Arial"/>
          <w:color w:val="000000" w:themeColor="text1"/>
          <w:sz w:val="18"/>
          <w:szCs w:val="18"/>
        </w:rPr>
        <w:t xml:space="preserve"> </w:t>
      </w:r>
      <w:r w:rsidR="00483E6C" w:rsidRPr="00E30425">
        <w:rPr>
          <w:rFonts w:ascii="Arial" w:hAnsi="Arial" w:cs="Arial"/>
          <w:color w:val="000000" w:themeColor="text1"/>
          <w:sz w:val="18"/>
          <w:szCs w:val="18"/>
        </w:rPr>
        <w:t>in mu je poznan predmet pogodbe in vsi riziki, ki bodo spremljali del</w:t>
      </w:r>
      <w:r w:rsidR="008D67B4" w:rsidRPr="00E30425">
        <w:rPr>
          <w:rFonts w:ascii="Arial" w:hAnsi="Arial" w:cs="Arial"/>
          <w:color w:val="000000" w:themeColor="text1"/>
          <w:sz w:val="18"/>
          <w:szCs w:val="18"/>
        </w:rPr>
        <w:t>a</w:t>
      </w:r>
      <w:r w:rsidR="00483E6C" w:rsidRPr="00E30425">
        <w:rPr>
          <w:rFonts w:ascii="Arial" w:hAnsi="Arial" w:cs="Arial"/>
          <w:color w:val="000000" w:themeColor="text1"/>
          <w:sz w:val="18"/>
          <w:szCs w:val="18"/>
        </w:rPr>
        <w:t>. Seznanjen je z razpisnimi zahtevami in s prejeto tehnično dokumentacijo ter so mu razumljivi in jasni pogoji in okoliščine za pravilno in pravočasno izvedbo del.</w:t>
      </w:r>
    </w:p>
    <w:p w14:paraId="3A80BEB9" w14:textId="77777777" w:rsidR="00DE6117" w:rsidRPr="00E30425" w:rsidRDefault="00DE6117" w:rsidP="00483E6C">
      <w:pPr>
        <w:spacing w:line="240" w:lineRule="auto"/>
        <w:contextualSpacing/>
        <w:jc w:val="both"/>
        <w:rPr>
          <w:rFonts w:ascii="Arial" w:hAnsi="Arial" w:cs="Arial"/>
          <w:color w:val="000000" w:themeColor="text1"/>
          <w:sz w:val="18"/>
          <w:szCs w:val="18"/>
        </w:rPr>
      </w:pPr>
    </w:p>
    <w:p w14:paraId="7821A076"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Naročnik si pridržuje pravico obseg del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p>
    <w:p w14:paraId="3D15C63A" w14:textId="77777777" w:rsidR="00DE6117" w:rsidRPr="00E30425" w:rsidRDefault="00DE6117" w:rsidP="00483E6C">
      <w:pPr>
        <w:spacing w:line="240" w:lineRule="auto"/>
        <w:contextualSpacing/>
        <w:jc w:val="both"/>
        <w:rPr>
          <w:rFonts w:ascii="Arial" w:hAnsi="Arial" w:cs="Arial"/>
          <w:color w:val="000000" w:themeColor="text1"/>
          <w:sz w:val="18"/>
          <w:szCs w:val="18"/>
        </w:rPr>
      </w:pPr>
    </w:p>
    <w:p w14:paraId="0762868D"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p>
    <w:p w14:paraId="366E2EB9" w14:textId="4CCE0154" w:rsidR="00C03D23" w:rsidRPr="00E30425" w:rsidRDefault="00C03D23" w:rsidP="00C03D23">
      <w:pPr>
        <w:spacing w:line="240" w:lineRule="auto"/>
        <w:contextualSpacing/>
        <w:jc w:val="both"/>
        <w:rPr>
          <w:rFonts w:ascii="Arial" w:hAnsi="Arial" w:cs="Arial"/>
          <w:color w:val="000000" w:themeColor="text1"/>
          <w:sz w:val="18"/>
          <w:szCs w:val="18"/>
        </w:rPr>
      </w:pPr>
    </w:p>
    <w:p w14:paraId="3C034287" w14:textId="77777777" w:rsidR="00B13CE0" w:rsidRPr="00E30425" w:rsidRDefault="001D6888"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 xml:space="preserve"> </w:t>
      </w:r>
    </w:p>
    <w:p w14:paraId="641C0E48" w14:textId="77777777" w:rsidR="002A095F" w:rsidRPr="00E30425" w:rsidRDefault="00483E6C"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 xml:space="preserve">POGODBENA </w:t>
      </w:r>
      <w:r w:rsidR="00526118" w:rsidRPr="00E30425">
        <w:rPr>
          <w:rFonts w:ascii="Arial" w:hAnsi="Arial" w:cs="Arial"/>
          <w:b/>
          <w:bCs/>
          <w:color w:val="000000" w:themeColor="text1"/>
          <w:sz w:val="18"/>
          <w:szCs w:val="18"/>
        </w:rPr>
        <w:t>VREDNOST</w:t>
      </w:r>
    </w:p>
    <w:p w14:paraId="235CC6CF"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224E8F55" w14:textId="7768F323" w:rsidR="00FE1697" w:rsidRPr="00E30425" w:rsidRDefault="00FE1697" w:rsidP="00FE1697">
      <w:pPr>
        <w:autoSpaceDE w:val="0"/>
        <w:autoSpaceDN w:val="0"/>
        <w:adjustRightInd w:val="0"/>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Naročnik s to pogodbo naroča, izvajalec pa se zavezuje, da bo v skladu s to pogodbo </w:t>
      </w:r>
      <w:r w:rsidR="008429AC" w:rsidRPr="008429AC">
        <w:rPr>
          <w:rFonts w:ascii="Arial" w:hAnsi="Arial" w:cs="Arial"/>
          <w:color w:val="000000" w:themeColor="text1"/>
          <w:sz w:val="18"/>
          <w:szCs w:val="18"/>
        </w:rPr>
        <w:t>vzpostavi</w:t>
      </w:r>
      <w:r w:rsidR="008429AC">
        <w:rPr>
          <w:rFonts w:ascii="Arial" w:hAnsi="Arial" w:cs="Arial"/>
          <w:color w:val="000000" w:themeColor="text1"/>
          <w:sz w:val="18"/>
          <w:szCs w:val="18"/>
        </w:rPr>
        <w:t>l</w:t>
      </w:r>
      <w:r w:rsidR="008429AC" w:rsidRPr="008429AC">
        <w:rPr>
          <w:rFonts w:ascii="Arial" w:hAnsi="Arial" w:cs="Arial"/>
          <w:color w:val="000000" w:themeColor="text1"/>
          <w:sz w:val="18"/>
          <w:szCs w:val="18"/>
        </w:rPr>
        <w:t xml:space="preserve"> sistem za usmerjanje prometa in ANPR v garažnih hišah </w:t>
      </w:r>
      <w:r w:rsidRPr="00E30425">
        <w:rPr>
          <w:rFonts w:ascii="Arial" w:hAnsi="Arial" w:cs="Arial"/>
          <w:color w:val="000000" w:themeColor="text1"/>
          <w:sz w:val="18"/>
          <w:szCs w:val="18"/>
        </w:rPr>
        <w:t>skladno s ponudbo št. …………………………. z dne ……………….. .</w:t>
      </w:r>
    </w:p>
    <w:p w14:paraId="2EAA1B36" w14:textId="7872F789" w:rsidR="005F6099" w:rsidRPr="00E30425" w:rsidRDefault="005F6099" w:rsidP="005F6099">
      <w:pPr>
        <w:spacing w:before="120" w:after="120" w:line="240" w:lineRule="auto"/>
        <w:contextualSpacing/>
        <w:jc w:val="both"/>
        <w:rPr>
          <w:rFonts w:ascii="Arial" w:hAnsi="Arial" w:cs="Arial"/>
          <w:color w:val="000000" w:themeColor="text1"/>
          <w:sz w:val="18"/>
          <w:szCs w:val="18"/>
        </w:rPr>
      </w:pPr>
    </w:p>
    <w:p w14:paraId="57DB0ECF" w14:textId="77777777" w:rsidR="005F6099" w:rsidRPr="00E30425" w:rsidRDefault="005F6099" w:rsidP="00FE1697">
      <w:pPr>
        <w:autoSpaceDE w:val="0"/>
        <w:autoSpaceDN w:val="0"/>
        <w:adjustRightInd w:val="0"/>
        <w:contextualSpacing/>
        <w:jc w:val="both"/>
        <w:rPr>
          <w:rFonts w:ascii="Arial" w:hAnsi="Arial" w:cs="Arial"/>
          <w:color w:val="000000" w:themeColor="text1"/>
          <w:sz w:val="18"/>
          <w:szCs w:val="18"/>
        </w:rPr>
      </w:pPr>
    </w:p>
    <w:p w14:paraId="224BB86B" w14:textId="79955D3F" w:rsidR="00FE1697" w:rsidRPr="00E30425" w:rsidRDefault="00B91FFA" w:rsidP="00FE1697">
      <w:pPr>
        <w:jc w:val="center"/>
        <w:rPr>
          <w:rFonts w:ascii="Arial" w:eastAsia="Arial" w:hAnsi="Arial" w:cs="Arial"/>
          <w:color w:val="000000" w:themeColor="text1"/>
          <w:sz w:val="18"/>
          <w:szCs w:val="18"/>
        </w:rPr>
      </w:pPr>
      <w:r w:rsidRPr="00E30425">
        <w:rPr>
          <w:rFonts w:ascii="Arial" w:eastAsia="Arial" w:hAnsi="Arial" w:cs="Arial"/>
          <w:color w:val="000000" w:themeColor="text1"/>
          <w:sz w:val="18"/>
          <w:szCs w:val="18"/>
        </w:rPr>
        <w:t xml:space="preserve">Pogodbena vrednost </w:t>
      </w:r>
      <w:r w:rsidR="00FE1697" w:rsidRPr="00E30425">
        <w:rPr>
          <w:rFonts w:ascii="Arial" w:eastAsia="Arial" w:hAnsi="Arial" w:cs="Arial"/>
          <w:color w:val="000000" w:themeColor="text1"/>
          <w:sz w:val="18"/>
          <w:szCs w:val="18"/>
        </w:rPr>
        <w:t>brez DDV znaša _____________________________EUR</w:t>
      </w:r>
    </w:p>
    <w:p w14:paraId="4DEE9E63" w14:textId="53CFDCFD" w:rsidR="00FE1697" w:rsidRPr="00E30425" w:rsidRDefault="00E61B68" w:rsidP="00FE1697">
      <w:pPr>
        <w:rPr>
          <w:rFonts w:ascii="Arial" w:eastAsia="Arial" w:hAnsi="Arial" w:cs="Arial"/>
          <w:color w:val="000000" w:themeColor="text1"/>
          <w:sz w:val="18"/>
          <w:szCs w:val="18"/>
        </w:rPr>
      </w:pPr>
      <w:r w:rsidRPr="00E30425">
        <w:rPr>
          <w:rFonts w:ascii="Arial" w:eastAsia="Arial" w:hAnsi="Arial" w:cs="Arial"/>
          <w:color w:val="000000" w:themeColor="text1"/>
          <w:sz w:val="18"/>
          <w:szCs w:val="18"/>
        </w:rPr>
        <w:t xml:space="preserve">           </w:t>
      </w:r>
      <w:r w:rsidRPr="00E30425">
        <w:rPr>
          <w:rFonts w:ascii="Arial" w:eastAsia="Arial" w:hAnsi="Arial" w:cs="Arial"/>
          <w:color w:val="000000" w:themeColor="text1"/>
          <w:sz w:val="18"/>
          <w:szCs w:val="18"/>
        </w:rPr>
        <w:tab/>
      </w:r>
      <w:r w:rsidR="007969FA" w:rsidRPr="00E30425">
        <w:rPr>
          <w:rFonts w:ascii="Arial" w:eastAsia="Arial" w:hAnsi="Arial" w:cs="Arial"/>
          <w:color w:val="000000" w:themeColor="text1"/>
          <w:sz w:val="18"/>
          <w:szCs w:val="18"/>
        </w:rPr>
        <w:t xml:space="preserve">    </w:t>
      </w:r>
      <w:r w:rsidR="00D22F57" w:rsidRPr="00E30425">
        <w:rPr>
          <w:rFonts w:ascii="Arial" w:eastAsia="Arial" w:hAnsi="Arial" w:cs="Arial"/>
          <w:color w:val="000000" w:themeColor="text1"/>
          <w:sz w:val="18"/>
          <w:szCs w:val="18"/>
        </w:rPr>
        <w:t xml:space="preserve"> </w:t>
      </w:r>
      <w:r w:rsidR="007969FA" w:rsidRPr="00E30425">
        <w:rPr>
          <w:rFonts w:ascii="Arial" w:eastAsia="Arial" w:hAnsi="Arial" w:cs="Arial"/>
          <w:color w:val="000000" w:themeColor="text1"/>
          <w:sz w:val="18"/>
          <w:szCs w:val="18"/>
        </w:rPr>
        <w:t xml:space="preserve"> </w:t>
      </w:r>
      <w:r w:rsidRPr="00E30425">
        <w:rPr>
          <w:rFonts w:ascii="Arial" w:eastAsia="Arial" w:hAnsi="Arial" w:cs="Arial"/>
          <w:color w:val="000000" w:themeColor="text1"/>
          <w:sz w:val="18"/>
          <w:szCs w:val="18"/>
        </w:rPr>
        <w:t xml:space="preserve"> DDV (DDV 22 </w:t>
      </w:r>
      <w:r w:rsidR="00FE1697" w:rsidRPr="00E30425">
        <w:rPr>
          <w:rFonts w:ascii="Arial" w:eastAsia="Arial" w:hAnsi="Arial" w:cs="Arial"/>
          <w:color w:val="000000" w:themeColor="text1"/>
          <w:sz w:val="18"/>
          <w:szCs w:val="18"/>
        </w:rPr>
        <w:t>%) znaša  _____________________________EUR</w:t>
      </w:r>
    </w:p>
    <w:p w14:paraId="563F1AAC" w14:textId="6DFE4FD8" w:rsidR="00FE1697" w:rsidRPr="00E30425" w:rsidRDefault="007969FA" w:rsidP="00FE1697">
      <w:pPr>
        <w:jc w:val="center"/>
        <w:rPr>
          <w:rFonts w:ascii="Arial" w:eastAsia="Arial" w:hAnsi="Arial" w:cs="Arial"/>
          <w:color w:val="000000" w:themeColor="text1"/>
          <w:sz w:val="18"/>
          <w:szCs w:val="18"/>
        </w:rPr>
      </w:pPr>
      <w:r w:rsidRPr="00E30425">
        <w:rPr>
          <w:rFonts w:ascii="Arial" w:eastAsia="Arial" w:hAnsi="Arial" w:cs="Arial"/>
          <w:color w:val="000000" w:themeColor="text1"/>
          <w:sz w:val="18"/>
          <w:szCs w:val="18"/>
        </w:rPr>
        <w:t xml:space="preserve">     </w:t>
      </w:r>
      <w:r w:rsidR="00B91FFA" w:rsidRPr="00E30425">
        <w:rPr>
          <w:rFonts w:ascii="Arial" w:eastAsia="Arial" w:hAnsi="Arial" w:cs="Arial"/>
          <w:color w:val="000000" w:themeColor="text1"/>
          <w:sz w:val="18"/>
          <w:szCs w:val="18"/>
        </w:rPr>
        <w:t>Pogodbena vrednost</w:t>
      </w:r>
      <w:r w:rsidR="00FE1697" w:rsidRPr="00E30425">
        <w:rPr>
          <w:rFonts w:ascii="Arial" w:eastAsia="Arial" w:hAnsi="Arial" w:cs="Arial"/>
          <w:color w:val="000000" w:themeColor="text1"/>
          <w:sz w:val="18"/>
          <w:szCs w:val="18"/>
        </w:rPr>
        <w:t xml:space="preserve"> z DDV znaša  ____________________________  EUR</w:t>
      </w:r>
    </w:p>
    <w:p w14:paraId="4DEF291A" w14:textId="77777777" w:rsidR="00FE1697" w:rsidRPr="00E30425" w:rsidRDefault="00FE1697" w:rsidP="00FE1697">
      <w:pPr>
        <w:ind w:firstLine="709"/>
        <w:jc w:val="center"/>
        <w:rPr>
          <w:rFonts w:ascii="Arial" w:hAnsi="Arial" w:cs="Arial"/>
          <w:color w:val="000000" w:themeColor="text1"/>
          <w:sz w:val="18"/>
          <w:szCs w:val="18"/>
        </w:rPr>
      </w:pPr>
      <w:r w:rsidRPr="00E30425">
        <w:rPr>
          <w:rFonts w:ascii="Arial" w:hAnsi="Arial" w:cs="Arial"/>
          <w:color w:val="000000" w:themeColor="text1"/>
          <w:sz w:val="18"/>
          <w:szCs w:val="18"/>
        </w:rPr>
        <w:t>z besedo .....................................................................</w:t>
      </w:r>
    </w:p>
    <w:p w14:paraId="0DF17090" w14:textId="78FF87F0" w:rsidR="00FF05E3" w:rsidRPr="00E30425" w:rsidRDefault="00B91FFA" w:rsidP="00FE1697">
      <w:pPr>
        <w:pStyle w:val="Glava"/>
        <w:tabs>
          <w:tab w:val="clear" w:pos="4536"/>
          <w:tab w:val="clear" w:pos="9072"/>
        </w:tabs>
        <w:jc w:val="both"/>
        <w:rPr>
          <w:rFonts w:ascii="Arial" w:hAnsi="Arial" w:cs="Arial"/>
          <w:color w:val="000000" w:themeColor="text1"/>
          <w:sz w:val="18"/>
          <w:szCs w:val="18"/>
        </w:rPr>
      </w:pPr>
      <w:r w:rsidRPr="00E30425">
        <w:rPr>
          <w:rFonts w:ascii="Arial" w:hAnsi="Arial" w:cs="Arial"/>
          <w:color w:val="000000" w:themeColor="text1"/>
          <w:sz w:val="18"/>
          <w:szCs w:val="18"/>
        </w:rPr>
        <w:t>Vrednost del se financira s s</w:t>
      </w:r>
      <w:r w:rsidR="00AB444D" w:rsidRPr="00E30425">
        <w:rPr>
          <w:rFonts w:ascii="Arial" w:hAnsi="Arial" w:cs="Arial"/>
          <w:color w:val="000000" w:themeColor="text1"/>
          <w:sz w:val="18"/>
          <w:szCs w:val="18"/>
        </w:rPr>
        <w:t>redstvi proračunsk</w:t>
      </w:r>
      <w:r w:rsidR="00D22F57" w:rsidRPr="00E30425">
        <w:rPr>
          <w:rFonts w:ascii="Arial" w:hAnsi="Arial" w:cs="Arial"/>
          <w:color w:val="000000" w:themeColor="text1"/>
          <w:sz w:val="18"/>
          <w:szCs w:val="18"/>
        </w:rPr>
        <w:t>e</w:t>
      </w:r>
      <w:r w:rsidR="00AB444D" w:rsidRPr="00E30425">
        <w:rPr>
          <w:rFonts w:ascii="Arial" w:hAnsi="Arial" w:cs="Arial"/>
          <w:color w:val="000000" w:themeColor="text1"/>
          <w:sz w:val="18"/>
          <w:szCs w:val="18"/>
        </w:rPr>
        <w:t xml:space="preserve"> postavk</w:t>
      </w:r>
      <w:r w:rsidR="00D22F57" w:rsidRPr="00E30425">
        <w:rPr>
          <w:rFonts w:ascii="Arial" w:hAnsi="Arial" w:cs="Arial"/>
          <w:color w:val="000000" w:themeColor="text1"/>
          <w:sz w:val="18"/>
          <w:szCs w:val="18"/>
        </w:rPr>
        <w:t>e</w:t>
      </w:r>
      <w:r w:rsidR="00AB444D" w:rsidRPr="00E30425">
        <w:rPr>
          <w:rFonts w:ascii="Arial" w:hAnsi="Arial" w:cs="Arial"/>
          <w:color w:val="000000" w:themeColor="text1"/>
          <w:sz w:val="18"/>
          <w:szCs w:val="18"/>
        </w:rPr>
        <w:t xml:space="preserve"> </w:t>
      </w:r>
      <w:r w:rsidR="00193A7A" w:rsidRPr="00193A7A">
        <w:rPr>
          <w:rFonts w:ascii="Arial" w:hAnsi="Arial" w:cs="Arial"/>
          <w:color w:val="000000" w:themeColor="text1"/>
          <w:sz w:val="18"/>
          <w:szCs w:val="18"/>
        </w:rPr>
        <w:t>41004002 Digitalna platforma Pametno Velenje - mobilnost</w:t>
      </w:r>
      <w:r w:rsidR="00DC177C" w:rsidRPr="00E30425">
        <w:rPr>
          <w:rFonts w:ascii="Arial" w:hAnsi="Arial" w:cs="Arial"/>
          <w:color w:val="000000" w:themeColor="text1"/>
          <w:sz w:val="18"/>
          <w:szCs w:val="18"/>
        </w:rPr>
        <w:t>.</w:t>
      </w:r>
    </w:p>
    <w:p w14:paraId="2FC244CC" w14:textId="77777777" w:rsidR="00E35E60" w:rsidRPr="00E30425" w:rsidRDefault="00E35E60" w:rsidP="00FE1697">
      <w:pPr>
        <w:pStyle w:val="Glava"/>
        <w:tabs>
          <w:tab w:val="clear" w:pos="4536"/>
          <w:tab w:val="clear" w:pos="9072"/>
        </w:tabs>
        <w:jc w:val="both"/>
        <w:rPr>
          <w:rFonts w:ascii="Arial" w:hAnsi="Arial" w:cs="Arial"/>
          <w:color w:val="000000" w:themeColor="text1"/>
          <w:sz w:val="18"/>
          <w:szCs w:val="18"/>
        </w:rPr>
      </w:pPr>
    </w:p>
    <w:p w14:paraId="0D75D238" w14:textId="77777777" w:rsidR="00B91FFA" w:rsidRPr="00E30425" w:rsidRDefault="00B91FFA" w:rsidP="00FE1697">
      <w:pPr>
        <w:pStyle w:val="Glava"/>
        <w:tabs>
          <w:tab w:val="clear" w:pos="4536"/>
          <w:tab w:val="clear" w:pos="9072"/>
        </w:tabs>
        <w:jc w:val="both"/>
        <w:rPr>
          <w:rFonts w:ascii="Arial" w:hAnsi="Arial" w:cs="Arial"/>
          <w:color w:val="000000" w:themeColor="text1"/>
          <w:sz w:val="18"/>
          <w:szCs w:val="18"/>
        </w:rPr>
      </w:pPr>
    </w:p>
    <w:p w14:paraId="459BF5CE" w14:textId="34AE7697" w:rsidR="00FE1697" w:rsidRPr="00E30425" w:rsidRDefault="00FE1697" w:rsidP="00FE1697">
      <w:pPr>
        <w:pStyle w:val="Glava"/>
        <w:tabs>
          <w:tab w:val="clear" w:pos="4536"/>
          <w:tab w:val="clear" w:pos="9072"/>
        </w:tabs>
        <w:jc w:val="both"/>
        <w:rPr>
          <w:rFonts w:ascii="Arial" w:hAnsi="Arial" w:cs="Arial"/>
          <w:bCs/>
          <w:color w:val="000000" w:themeColor="text1"/>
          <w:sz w:val="18"/>
          <w:szCs w:val="18"/>
        </w:rPr>
      </w:pPr>
      <w:r w:rsidRPr="00E30425">
        <w:rPr>
          <w:rFonts w:ascii="Arial" w:hAnsi="Arial" w:cs="Arial"/>
          <w:color w:val="000000" w:themeColor="text1"/>
          <w:sz w:val="18"/>
          <w:szCs w:val="18"/>
        </w:rPr>
        <w:t>Končna ponudbena cena je fiksna in nespremenljiva do predaje</w:t>
      </w:r>
      <w:r w:rsidR="00451AD7" w:rsidRPr="00E30425">
        <w:rPr>
          <w:rFonts w:ascii="Arial" w:hAnsi="Arial" w:cs="Arial"/>
          <w:color w:val="000000" w:themeColor="text1"/>
          <w:sz w:val="18"/>
          <w:szCs w:val="18"/>
        </w:rPr>
        <w:t xml:space="preserve"> in </w:t>
      </w:r>
      <w:r w:rsidR="00B92FED" w:rsidRPr="00E30425">
        <w:rPr>
          <w:rFonts w:ascii="Arial" w:hAnsi="Arial" w:cs="Arial"/>
          <w:color w:val="000000" w:themeColor="text1"/>
          <w:sz w:val="18"/>
          <w:szCs w:val="18"/>
        </w:rPr>
        <w:t>postavitve</w:t>
      </w:r>
      <w:r w:rsidRPr="00E30425">
        <w:rPr>
          <w:rFonts w:ascii="Arial" w:hAnsi="Arial" w:cs="Arial"/>
          <w:color w:val="000000" w:themeColor="text1"/>
          <w:sz w:val="18"/>
          <w:szCs w:val="18"/>
        </w:rPr>
        <w:t xml:space="preserve"> </w:t>
      </w:r>
      <w:r w:rsidR="00451AD7" w:rsidRPr="00E30425">
        <w:rPr>
          <w:rFonts w:ascii="Arial" w:hAnsi="Arial" w:cs="Arial"/>
          <w:color w:val="000000" w:themeColor="text1"/>
          <w:sz w:val="18"/>
          <w:szCs w:val="18"/>
        </w:rPr>
        <w:t xml:space="preserve">opreme </w:t>
      </w:r>
      <w:r w:rsidRPr="00E30425">
        <w:rPr>
          <w:rFonts w:ascii="Arial" w:hAnsi="Arial" w:cs="Arial"/>
          <w:color w:val="000000" w:themeColor="text1"/>
          <w:sz w:val="18"/>
          <w:szCs w:val="18"/>
        </w:rPr>
        <w:t xml:space="preserve">naročniku, v njej so </w:t>
      </w:r>
      <w:r w:rsidRPr="00E30425">
        <w:rPr>
          <w:rFonts w:ascii="Arial" w:hAnsi="Arial" w:cs="Arial"/>
          <w:bCs/>
          <w:color w:val="000000" w:themeColor="text1"/>
          <w:sz w:val="18"/>
          <w:szCs w:val="18"/>
        </w:rPr>
        <w:t xml:space="preserve">zajeti vsi stroški in morebitni popusti. </w:t>
      </w:r>
    </w:p>
    <w:p w14:paraId="5487CE4D" w14:textId="77777777" w:rsidR="00EA0B7C" w:rsidRPr="00E30425" w:rsidRDefault="00EA0B7C" w:rsidP="00483E6C">
      <w:pPr>
        <w:spacing w:line="240" w:lineRule="auto"/>
        <w:contextualSpacing/>
        <w:jc w:val="both"/>
        <w:rPr>
          <w:rFonts w:ascii="Arial" w:hAnsi="Arial" w:cs="Arial"/>
          <w:color w:val="000000" w:themeColor="text1"/>
          <w:sz w:val="18"/>
          <w:szCs w:val="18"/>
        </w:rPr>
      </w:pPr>
    </w:p>
    <w:p w14:paraId="594A1AEC" w14:textId="77777777" w:rsidR="00433119" w:rsidRPr="00E30425" w:rsidRDefault="00433119" w:rsidP="00071679">
      <w:pPr>
        <w:spacing w:line="240" w:lineRule="auto"/>
        <w:contextualSpacing/>
        <w:jc w:val="center"/>
        <w:rPr>
          <w:rFonts w:ascii="Arial" w:hAnsi="Arial" w:cs="Arial"/>
          <w:b/>
          <w:bCs/>
          <w:color w:val="000000" w:themeColor="text1"/>
          <w:sz w:val="18"/>
          <w:szCs w:val="18"/>
        </w:rPr>
      </w:pPr>
    </w:p>
    <w:p w14:paraId="1E4B7D14" w14:textId="77777777" w:rsidR="005C3A53" w:rsidRPr="00E30425" w:rsidRDefault="005C3A53" w:rsidP="00483E6C">
      <w:pPr>
        <w:spacing w:line="240" w:lineRule="auto"/>
        <w:contextualSpacing/>
        <w:jc w:val="both"/>
        <w:rPr>
          <w:rFonts w:ascii="Arial" w:hAnsi="Arial" w:cs="Arial"/>
          <w:color w:val="000000" w:themeColor="text1"/>
          <w:sz w:val="18"/>
          <w:szCs w:val="18"/>
        </w:rPr>
      </w:pPr>
    </w:p>
    <w:p w14:paraId="510A2D80" w14:textId="77777777" w:rsidR="00950D6E" w:rsidRDefault="00483E6C"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ZAČETEK IN DOKONČANJE DEL</w:t>
      </w:r>
    </w:p>
    <w:p w14:paraId="72F89F06" w14:textId="77777777" w:rsidR="001E2246" w:rsidRPr="0083716B" w:rsidRDefault="001E2246" w:rsidP="00D74C85">
      <w:pPr>
        <w:spacing w:line="240" w:lineRule="auto"/>
        <w:contextualSpacing/>
        <w:jc w:val="center"/>
        <w:rPr>
          <w:rFonts w:ascii="Arial" w:hAnsi="Arial" w:cs="Arial"/>
          <w:b/>
          <w:bCs/>
          <w:sz w:val="18"/>
          <w:szCs w:val="18"/>
        </w:rPr>
      </w:pPr>
    </w:p>
    <w:p w14:paraId="71A1F4D5" w14:textId="764AAC35" w:rsidR="001E2246" w:rsidRPr="0083716B" w:rsidRDefault="001E2246" w:rsidP="001E2246">
      <w:pPr>
        <w:pStyle w:val="Odstavekseznama"/>
        <w:numPr>
          <w:ilvl w:val="0"/>
          <w:numId w:val="26"/>
        </w:numPr>
        <w:spacing w:line="240" w:lineRule="auto"/>
        <w:rPr>
          <w:rFonts w:ascii="Arial" w:hAnsi="Arial" w:cs="Arial"/>
          <w:b/>
          <w:bCs/>
          <w:sz w:val="18"/>
          <w:szCs w:val="18"/>
        </w:rPr>
      </w:pPr>
      <w:r w:rsidRPr="0083716B">
        <w:rPr>
          <w:rFonts w:ascii="Arial" w:hAnsi="Arial" w:cs="Arial"/>
          <w:b/>
          <w:bCs/>
          <w:sz w:val="18"/>
          <w:szCs w:val="18"/>
        </w:rPr>
        <w:t>člen</w:t>
      </w:r>
    </w:p>
    <w:p w14:paraId="5D692C74" w14:textId="77777777" w:rsidR="009D2AFB" w:rsidRPr="0083716B" w:rsidRDefault="009D2AFB" w:rsidP="00483E6C">
      <w:pPr>
        <w:spacing w:line="240" w:lineRule="auto"/>
        <w:contextualSpacing/>
        <w:jc w:val="both"/>
        <w:rPr>
          <w:rFonts w:ascii="Arial" w:hAnsi="Arial" w:cs="Arial"/>
          <w:sz w:val="18"/>
          <w:szCs w:val="18"/>
        </w:rPr>
      </w:pPr>
    </w:p>
    <w:p w14:paraId="219006C4" w14:textId="44664C77" w:rsidR="00BD3F1E" w:rsidRPr="004F7ABF" w:rsidRDefault="009D2AFB" w:rsidP="00483E6C">
      <w:pPr>
        <w:spacing w:line="240" w:lineRule="auto"/>
        <w:contextualSpacing/>
        <w:jc w:val="both"/>
        <w:rPr>
          <w:rFonts w:ascii="Arial" w:hAnsi="Arial" w:cs="Arial"/>
          <w:color w:val="000000" w:themeColor="text1"/>
          <w:sz w:val="18"/>
          <w:szCs w:val="18"/>
        </w:rPr>
      </w:pPr>
      <w:r w:rsidRPr="004F7ABF">
        <w:rPr>
          <w:rFonts w:ascii="Arial" w:hAnsi="Arial" w:cs="Arial"/>
          <w:sz w:val="18"/>
          <w:szCs w:val="18"/>
        </w:rPr>
        <w:t xml:space="preserve">Izvajalec se obvezuje začeti s pogodbenimi deli za predmet te pogodbe </w:t>
      </w:r>
      <w:r w:rsidR="00AB444D" w:rsidRPr="004F7ABF">
        <w:rPr>
          <w:rFonts w:ascii="Arial" w:hAnsi="Arial" w:cs="Arial"/>
          <w:sz w:val="18"/>
          <w:szCs w:val="18"/>
        </w:rPr>
        <w:t xml:space="preserve"> </w:t>
      </w:r>
      <w:r w:rsidR="00514ACD" w:rsidRPr="004F7ABF">
        <w:rPr>
          <w:rFonts w:ascii="Arial" w:hAnsi="Arial" w:cs="Arial"/>
          <w:sz w:val="18"/>
          <w:szCs w:val="18"/>
        </w:rPr>
        <w:t xml:space="preserve">najmanj v </w:t>
      </w:r>
      <w:r w:rsidR="001E2246" w:rsidRPr="004F7ABF">
        <w:rPr>
          <w:rFonts w:ascii="Arial" w:hAnsi="Arial" w:cs="Arial"/>
          <w:sz w:val="18"/>
          <w:szCs w:val="18"/>
        </w:rPr>
        <w:t xml:space="preserve">petih </w:t>
      </w:r>
      <w:r w:rsidR="00514ACD" w:rsidRPr="004F7ABF">
        <w:rPr>
          <w:rFonts w:ascii="Arial" w:hAnsi="Arial" w:cs="Arial"/>
          <w:sz w:val="18"/>
          <w:szCs w:val="18"/>
        </w:rPr>
        <w:t xml:space="preserve"> dneh </w:t>
      </w:r>
      <w:r w:rsidRPr="004F7ABF">
        <w:rPr>
          <w:rFonts w:ascii="Arial" w:hAnsi="Arial" w:cs="Arial"/>
          <w:color w:val="000000" w:themeColor="text1"/>
          <w:sz w:val="18"/>
          <w:szCs w:val="18"/>
        </w:rPr>
        <w:t xml:space="preserve">po </w:t>
      </w:r>
      <w:r w:rsidR="00614E04" w:rsidRPr="004F7ABF">
        <w:rPr>
          <w:rFonts w:ascii="Arial" w:hAnsi="Arial" w:cs="Arial"/>
          <w:color w:val="000000" w:themeColor="text1"/>
          <w:sz w:val="18"/>
          <w:szCs w:val="18"/>
        </w:rPr>
        <w:t>sklenitvi pogodbe</w:t>
      </w:r>
      <w:r w:rsidR="00514ACD" w:rsidRPr="004F7ABF">
        <w:rPr>
          <w:rFonts w:ascii="Arial" w:hAnsi="Arial" w:cs="Arial"/>
          <w:color w:val="000000" w:themeColor="text1"/>
          <w:sz w:val="18"/>
          <w:szCs w:val="18"/>
        </w:rPr>
        <w:t>.</w:t>
      </w:r>
      <w:r w:rsidR="00AB444D" w:rsidRPr="004F7ABF">
        <w:rPr>
          <w:rFonts w:ascii="Arial" w:hAnsi="Arial" w:cs="Arial"/>
          <w:color w:val="000000" w:themeColor="text1"/>
          <w:sz w:val="18"/>
          <w:szCs w:val="18"/>
        </w:rPr>
        <w:t xml:space="preserve"> </w:t>
      </w:r>
    </w:p>
    <w:p w14:paraId="281A5804" w14:textId="77777777" w:rsidR="004F7ABF" w:rsidRPr="004F7ABF" w:rsidRDefault="004F7ABF" w:rsidP="004F7ABF">
      <w:pPr>
        <w:tabs>
          <w:tab w:val="left" w:pos="426"/>
        </w:tabs>
        <w:autoSpaceDE w:val="0"/>
        <w:autoSpaceDN w:val="0"/>
        <w:adjustRightInd w:val="0"/>
        <w:spacing w:before="120" w:after="120" w:line="240" w:lineRule="auto"/>
        <w:contextualSpacing/>
        <w:rPr>
          <w:rFonts w:ascii="Arial" w:hAnsi="Arial" w:cs="Arial"/>
          <w:b/>
          <w:bCs/>
          <w:sz w:val="18"/>
          <w:szCs w:val="18"/>
        </w:rPr>
      </w:pPr>
      <w:r w:rsidRPr="004F7ABF">
        <w:rPr>
          <w:rFonts w:ascii="Arial" w:hAnsi="Arial" w:cs="Arial"/>
          <w:b/>
          <w:bCs/>
          <w:sz w:val="18"/>
          <w:szCs w:val="18"/>
        </w:rPr>
        <w:t xml:space="preserve">Pri tem je rok za dobavo in montažo: </w:t>
      </w:r>
    </w:p>
    <w:p w14:paraId="15AF6813" w14:textId="77777777" w:rsidR="004F7ABF" w:rsidRPr="004F7ABF" w:rsidRDefault="004F7ABF" w:rsidP="004F7ABF">
      <w:pPr>
        <w:pStyle w:val="Odstavekseznama"/>
        <w:numPr>
          <w:ilvl w:val="0"/>
          <w:numId w:val="50"/>
        </w:numPr>
        <w:tabs>
          <w:tab w:val="left" w:pos="426"/>
        </w:tabs>
        <w:autoSpaceDE w:val="0"/>
        <w:autoSpaceDN w:val="0"/>
        <w:adjustRightInd w:val="0"/>
        <w:spacing w:before="120" w:after="120" w:line="240" w:lineRule="auto"/>
        <w:rPr>
          <w:rFonts w:ascii="Arial" w:hAnsi="Arial" w:cs="Arial"/>
          <w:b/>
          <w:bCs/>
          <w:sz w:val="18"/>
          <w:szCs w:val="18"/>
        </w:rPr>
      </w:pPr>
      <w:r w:rsidRPr="004F7ABF">
        <w:rPr>
          <w:rFonts w:ascii="Arial" w:hAnsi="Arial" w:cs="Arial"/>
          <w:b/>
          <w:bCs/>
          <w:sz w:val="18"/>
          <w:szCs w:val="18"/>
        </w:rPr>
        <w:t>digitalne opreme za parkirišča 60 dni od podpisa pogodbe</w:t>
      </w:r>
    </w:p>
    <w:p w14:paraId="0538537C" w14:textId="77777777" w:rsidR="004F7ABF" w:rsidRDefault="004F7ABF" w:rsidP="004F7ABF">
      <w:pPr>
        <w:tabs>
          <w:tab w:val="left" w:pos="426"/>
        </w:tabs>
        <w:autoSpaceDE w:val="0"/>
        <w:autoSpaceDN w:val="0"/>
        <w:adjustRightInd w:val="0"/>
        <w:spacing w:before="120" w:after="120" w:line="240" w:lineRule="auto"/>
        <w:ind w:left="709"/>
        <w:contextualSpacing/>
        <w:rPr>
          <w:rFonts w:ascii="Arial" w:hAnsi="Arial" w:cs="Arial"/>
          <w:sz w:val="18"/>
          <w:szCs w:val="18"/>
        </w:rPr>
      </w:pPr>
      <w:r w:rsidRPr="004F7ABF">
        <w:rPr>
          <w:rFonts w:ascii="Arial" w:hAnsi="Arial" w:cs="Arial"/>
          <w:sz w:val="18"/>
          <w:szCs w:val="18"/>
        </w:rPr>
        <w:t xml:space="preserve">(zavihki </w:t>
      </w:r>
      <w:r w:rsidRPr="004F7ABF">
        <w:rPr>
          <w:rStyle w:val="cf01"/>
          <w:rFonts w:ascii="Arial" w:hAnsi="Arial" w:cs="Arial"/>
        </w:rPr>
        <w:t>Parkirišče Avt. Postaja</w:t>
      </w:r>
      <w:r w:rsidRPr="004F7ABF">
        <w:rPr>
          <w:rFonts w:ascii="Arial" w:hAnsi="Arial" w:cs="Arial"/>
          <w:sz w:val="18"/>
          <w:szCs w:val="18"/>
        </w:rPr>
        <w:t xml:space="preserve">, </w:t>
      </w:r>
      <w:r w:rsidRPr="004F7ABF">
        <w:rPr>
          <w:rStyle w:val="cf01"/>
          <w:rFonts w:ascii="Arial" w:hAnsi="Arial" w:cs="Arial"/>
        </w:rPr>
        <w:t>Parkirišče ZD</w:t>
      </w:r>
      <w:r w:rsidRPr="004F7ABF">
        <w:rPr>
          <w:rFonts w:ascii="Arial" w:hAnsi="Arial" w:cs="Arial"/>
          <w:sz w:val="18"/>
          <w:szCs w:val="18"/>
        </w:rPr>
        <w:t xml:space="preserve">, </w:t>
      </w:r>
      <w:r w:rsidRPr="004F7ABF">
        <w:rPr>
          <w:rStyle w:val="cf01"/>
          <w:rFonts w:ascii="Arial" w:hAnsi="Arial" w:cs="Arial"/>
        </w:rPr>
        <w:t>Parkirišče Mercator</w:t>
      </w:r>
      <w:r w:rsidRPr="004F7ABF">
        <w:rPr>
          <w:rFonts w:ascii="Arial" w:hAnsi="Arial" w:cs="Arial"/>
          <w:sz w:val="18"/>
          <w:szCs w:val="18"/>
        </w:rPr>
        <w:t xml:space="preserve"> v obrazcu 10 Tehnične specifikacije naročila)</w:t>
      </w:r>
    </w:p>
    <w:p w14:paraId="310007EA" w14:textId="77777777" w:rsidR="004F7ABF" w:rsidRPr="004F7ABF" w:rsidRDefault="004F7ABF" w:rsidP="004F7ABF">
      <w:pPr>
        <w:tabs>
          <w:tab w:val="left" w:pos="426"/>
        </w:tabs>
        <w:autoSpaceDE w:val="0"/>
        <w:autoSpaceDN w:val="0"/>
        <w:adjustRightInd w:val="0"/>
        <w:spacing w:before="120" w:after="120" w:line="240" w:lineRule="auto"/>
        <w:ind w:left="709"/>
        <w:contextualSpacing/>
        <w:rPr>
          <w:rFonts w:ascii="Arial" w:hAnsi="Arial" w:cs="Arial"/>
          <w:sz w:val="18"/>
          <w:szCs w:val="18"/>
        </w:rPr>
      </w:pPr>
    </w:p>
    <w:p w14:paraId="34DD8B9F" w14:textId="77777777" w:rsidR="004F7ABF" w:rsidRDefault="004F7ABF" w:rsidP="004F7ABF">
      <w:pPr>
        <w:pStyle w:val="Odstavekseznama"/>
        <w:numPr>
          <w:ilvl w:val="0"/>
          <w:numId w:val="50"/>
        </w:numPr>
        <w:tabs>
          <w:tab w:val="left" w:pos="426"/>
        </w:tabs>
        <w:autoSpaceDE w:val="0"/>
        <w:autoSpaceDN w:val="0"/>
        <w:adjustRightInd w:val="0"/>
        <w:spacing w:before="120" w:after="120" w:line="240" w:lineRule="auto"/>
        <w:rPr>
          <w:rFonts w:ascii="Arial" w:hAnsi="Arial" w:cs="Arial"/>
          <w:b/>
          <w:bCs/>
          <w:sz w:val="18"/>
          <w:szCs w:val="18"/>
        </w:rPr>
      </w:pPr>
      <w:r w:rsidRPr="004F7ABF">
        <w:rPr>
          <w:rFonts w:ascii="Arial" w:hAnsi="Arial" w:cs="Arial"/>
          <w:b/>
          <w:bCs/>
          <w:sz w:val="18"/>
          <w:szCs w:val="18"/>
        </w:rPr>
        <w:t>dobavo in montažo usmerjevalnih tabel 90 dni od podpisa pogodbe</w:t>
      </w:r>
    </w:p>
    <w:p w14:paraId="57F0C746" w14:textId="77777777" w:rsidR="004F7ABF" w:rsidRDefault="004F7ABF" w:rsidP="004F7ABF">
      <w:pPr>
        <w:pStyle w:val="Odstavekseznama"/>
        <w:tabs>
          <w:tab w:val="left" w:pos="426"/>
        </w:tabs>
        <w:autoSpaceDE w:val="0"/>
        <w:autoSpaceDN w:val="0"/>
        <w:adjustRightInd w:val="0"/>
        <w:spacing w:before="120" w:after="120" w:line="240" w:lineRule="auto"/>
        <w:rPr>
          <w:rFonts w:ascii="Arial" w:hAnsi="Arial" w:cs="Arial"/>
          <w:b/>
          <w:bCs/>
          <w:sz w:val="18"/>
          <w:szCs w:val="18"/>
        </w:rPr>
      </w:pPr>
    </w:p>
    <w:p w14:paraId="50C6DBCA" w14:textId="791A19C7" w:rsidR="004F7ABF" w:rsidRPr="001D4758" w:rsidRDefault="004F7ABF" w:rsidP="001D4758">
      <w:pPr>
        <w:pStyle w:val="Odstavekseznama"/>
        <w:tabs>
          <w:tab w:val="left" w:pos="426"/>
        </w:tabs>
        <w:autoSpaceDE w:val="0"/>
        <w:autoSpaceDN w:val="0"/>
        <w:adjustRightInd w:val="0"/>
        <w:spacing w:before="120" w:after="120" w:line="240" w:lineRule="auto"/>
        <w:rPr>
          <w:rFonts w:ascii="Arial" w:hAnsi="Arial" w:cs="Arial"/>
          <w:sz w:val="18"/>
          <w:szCs w:val="18"/>
        </w:rPr>
      </w:pPr>
      <w:r w:rsidRPr="004F7ABF">
        <w:rPr>
          <w:rFonts w:ascii="Arial" w:hAnsi="Arial" w:cs="Arial"/>
          <w:sz w:val="18"/>
          <w:szCs w:val="18"/>
        </w:rPr>
        <w:t xml:space="preserve">(zavihki </w:t>
      </w:r>
      <w:r w:rsidRPr="004F7ABF">
        <w:rPr>
          <w:rStyle w:val="cf01"/>
          <w:rFonts w:ascii="Arial" w:hAnsi="Arial" w:cs="Arial"/>
        </w:rPr>
        <w:t>L1 Picadily GO Dela</w:t>
      </w:r>
      <w:r w:rsidRPr="004F7ABF">
        <w:rPr>
          <w:rFonts w:ascii="Arial" w:hAnsi="Arial" w:cs="Arial"/>
          <w:sz w:val="18"/>
          <w:szCs w:val="18"/>
        </w:rPr>
        <w:t xml:space="preserve">, </w:t>
      </w:r>
      <w:r w:rsidRPr="004F7ABF">
        <w:rPr>
          <w:rStyle w:val="cf01"/>
          <w:rFonts w:ascii="Arial" w:hAnsi="Arial" w:cs="Arial"/>
        </w:rPr>
        <w:t>L2 Šaleška GO dela</w:t>
      </w:r>
      <w:r w:rsidRPr="004F7ABF">
        <w:rPr>
          <w:rFonts w:ascii="Arial" w:hAnsi="Arial" w:cs="Arial"/>
          <w:sz w:val="18"/>
          <w:szCs w:val="18"/>
        </w:rPr>
        <w:t xml:space="preserve">, </w:t>
      </w:r>
      <w:r w:rsidRPr="004F7ABF">
        <w:rPr>
          <w:rStyle w:val="cf01"/>
          <w:rFonts w:ascii="Arial" w:hAnsi="Arial" w:cs="Arial"/>
        </w:rPr>
        <w:t>L3 rdeča dvorana GO dela</w:t>
      </w:r>
      <w:r w:rsidRPr="004F7ABF">
        <w:rPr>
          <w:rFonts w:ascii="Arial" w:hAnsi="Arial" w:cs="Arial"/>
          <w:sz w:val="18"/>
          <w:szCs w:val="18"/>
        </w:rPr>
        <w:t xml:space="preserve">, </w:t>
      </w:r>
      <w:r w:rsidRPr="004F7ABF">
        <w:rPr>
          <w:rStyle w:val="cf01"/>
          <w:rFonts w:ascii="Arial" w:hAnsi="Arial" w:cs="Arial"/>
        </w:rPr>
        <w:t>L4,5 Tomšičeva GO dela</w:t>
      </w:r>
      <w:r w:rsidRPr="004F7ABF">
        <w:rPr>
          <w:rFonts w:ascii="Arial" w:hAnsi="Arial" w:cs="Arial"/>
          <w:sz w:val="18"/>
          <w:szCs w:val="18"/>
        </w:rPr>
        <w:t xml:space="preserve">, </w:t>
      </w:r>
      <w:r w:rsidRPr="004F7ABF">
        <w:rPr>
          <w:rStyle w:val="cf01"/>
          <w:rFonts w:ascii="Arial" w:hAnsi="Arial" w:cs="Arial"/>
        </w:rPr>
        <w:t>L1Picadilly TEH dela</w:t>
      </w:r>
      <w:r w:rsidRPr="004F7ABF">
        <w:rPr>
          <w:rFonts w:ascii="Arial" w:hAnsi="Arial" w:cs="Arial"/>
          <w:sz w:val="18"/>
          <w:szCs w:val="18"/>
        </w:rPr>
        <w:t xml:space="preserve">, </w:t>
      </w:r>
      <w:r w:rsidRPr="004F7ABF">
        <w:rPr>
          <w:rStyle w:val="cf01"/>
          <w:rFonts w:ascii="Arial" w:hAnsi="Arial" w:cs="Arial"/>
        </w:rPr>
        <w:t>L2 Šaleška TEH dela</w:t>
      </w:r>
      <w:r w:rsidRPr="004F7ABF">
        <w:rPr>
          <w:rFonts w:ascii="Arial" w:hAnsi="Arial" w:cs="Arial"/>
          <w:sz w:val="18"/>
          <w:szCs w:val="18"/>
        </w:rPr>
        <w:t xml:space="preserve">, </w:t>
      </w:r>
      <w:r w:rsidRPr="004F7ABF">
        <w:rPr>
          <w:rStyle w:val="cf01"/>
          <w:rFonts w:ascii="Arial" w:hAnsi="Arial" w:cs="Arial"/>
        </w:rPr>
        <w:t>L3 Rdeča dvorana TEH dela</w:t>
      </w:r>
      <w:r w:rsidRPr="004F7ABF">
        <w:rPr>
          <w:rFonts w:ascii="Arial" w:hAnsi="Arial" w:cs="Arial"/>
          <w:sz w:val="18"/>
          <w:szCs w:val="18"/>
        </w:rPr>
        <w:t xml:space="preserve"> </w:t>
      </w:r>
      <w:r w:rsidRPr="004F7ABF">
        <w:rPr>
          <w:rStyle w:val="cf01"/>
          <w:rFonts w:ascii="Arial" w:hAnsi="Arial" w:cs="Arial"/>
        </w:rPr>
        <w:t xml:space="preserve">L4,5 Tomšičeva TEH dela </w:t>
      </w:r>
      <w:r w:rsidRPr="004F7ABF">
        <w:rPr>
          <w:rFonts w:ascii="Arial" w:hAnsi="Arial" w:cs="Arial"/>
          <w:sz w:val="18"/>
          <w:szCs w:val="18"/>
        </w:rPr>
        <w:t>v obrazcu 10 Tehnične specifikacije naročila</w:t>
      </w:r>
      <w:r>
        <w:rPr>
          <w:rFonts w:ascii="Arial" w:hAnsi="Arial" w:cs="Arial"/>
          <w:sz w:val="18"/>
          <w:szCs w:val="18"/>
        </w:rPr>
        <w:t>)</w:t>
      </w:r>
      <w:r w:rsidRPr="004F7ABF">
        <w:rPr>
          <w:rFonts w:ascii="Arial" w:hAnsi="Arial" w:cs="Arial"/>
          <w:sz w:val="18"/>
          <w:szCs w:val="18"/>
        </w:rPr>
        <w:t>.</w:t>
      </w:r>
    </w:p>
    <w:p w14:paraId="08CC8D57" w14:textId="77777777" w:rsidR="009D2AFB" w:rsidRPr="00E30425" w:rsidRDefault="009D2AFB" w:rsidP="00483E6C">
      <w:pPr>
        <w:spacing w:line="240" w:lineRule="auto"/>
        <w:contextualSpacing/>
        <w:jc w:val="both"/>
        <w:rPr>
          <w:rFonts w:ascii="Arial" w:hAnsi="Arial" w:cs="Arial"/>
          <w:color w:val="000000" w:themeColor="text1"/>
          <w:sz w:val="18"/>
          <w:szCs w:val="18"/>
        </w:rPr>
      </w:pPr>
    </w:p>
    <w:p w14:paraId="775C89DC" w14:textId="77777777" w:rsidR="00EC5085" w:rsidRPr="00E30425" w:rsidRDefault="00EC5085" w:rsidP="00EC5085">
      <w:pPr>
        <w:spacing w:line="240" w:lineRule="auto"/>
        <w:contextualSpacing/>
        <w:jc w:val="center"/>
        <w:rPr>
          <w:rFonts w:ascii="Arial" w:hAnsi="Arial" w:cs="Arial"/>
          <w:b/>
          <w:bCs/>
          <w:color w:val="000000" w:themeColor="text1"/>
          <w:sz w:val="18"/>
          <w:szCs w:val="18"/>
        </w:rPr>
      </w:pPr>
    </w:p>
    <w:p w14:paraId="3421C657" w14:textId="77777777" w:rsidR="00EC5085" w:rsidRPr="00E30425" w:rsidRDefault="00EC5085" w:rsidP="00EC50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FINANČNO ZAVAROVANJE ZA DOBRO IZVEDBO</w:t>
      </w:r>
      <w:r w:rsidR="00606F1D" w:rsidRPr="00E30425">
        <w:rPr>
          <w:rFonts w:ascii="Arial" w:hAnsi="Arial" w:cs="Arial"/>
          <w:b/>
          <w:bCs/>
          <w:color w:val="000000" w:themeColor="text1"/>
          <w:sz w:val="18"/>
          <w:szCs w:val="18"/>
        </w:rPr>
        <w:t xml:space="preserve"> POGODBENIH OBVEZNOSTI</w:t>
      </w:r>
    </w:p>
    <w:p w14:paraId="65016DEA" w14:textId="668F7A6F" w:rsidR="00FF0C4E" w:rsidRPr="00E30425" w:rsidRDefault="00832E79" w:rsidP="00FF0C4E">
      <w:pPr>
        <w:pStyle w:val="Odstavekseznama"/>
        <w:numPr>
          <w:ilvl w:val="0"/>
          <w:numId w:val="26"/>
        </w:numPr>
        <w:tabs>
          <w:tab w:val="left" w:pos="426"/>
        </w:tabs>
        <w:spacing w:before="240" w:after="120"/>
        <w:jc w:val="both"/>
        <w:rPr>
          <w:rFonts w:ascii="Arial" w:hAnsi="Arial" w:cs="Arial"/>
          <w:color w:val="000000" w:themeColor="text1"/>
          <w:sz w:val="18"/>
          <w:szCs w:val="20"/>
        </w:rPr>
      </w:pPr>
      <w:r w:rsidRPr="00E30425">
        <w:rPr>
          <w:rFonts w:ascii="Arial" w:hAnsi="Arial" w:cs="Arial"/>
          <w:color w:val="000000" w:themeColor="text1"/>
          <w:sz w:val="18"/>
          <w:szCs w:val="20"/>
        </w:rPr>
        <w:t>člen</w:t>
      </w:r>
    </w:p>
    <w:p w14:paraId="0421A267" w14:textId="49658967" w:rsidR="00FF0C4E" w:rsidRPr="00E30425" w:rsidRDefault="00FF0C4E" w:rsidP="00FF0C4E">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 xml:space="preserve">Izvajalec se za zavarovanje dobre izvedbe pogodbenih obveznosti zavezuje izročiti naročniku </w:t>
      </w:r>
      <w:r w:rsidR="006E0EC7" w:rsidRPr="00E30425">
        <w:rPr>
          <w:rFonts w:ascii="Arial" w:hAnsi="Arial" w:cs="Arial"/>
          <w:color w:val="000000" w:themeColor="text1"/>
          <w:sz w:val="18"/>
          <w:szCs w:val="20"/>
        </w:rPr>
        <w:t>ob podpisu</w:t>
      </w:r>
      <w:r w:rsidRPr="00E30425">
        <w:rPr>
          <w:rFonts w:ascii="Arial" w:hAnsi="Arial" w:cs="Arial"/>
          <w:color w:val="000000" w:themeColor="text1"/>
          <w:sz w:val="18"/>
          <w:szCs w:val="20"/>
        </w:rPr>
        <w:t xml:space="preserve"> pogodbe, kot pogoj za veljavnost pogodbe, </w:t>
      </w:r>
      <w:r w:rsidR="006E0EC7" w:rsidRPr="00E30425">
        <w:rPr>
          <w:rFonts w:ascii="Arial" w:hAnsi="Arial" w:cs="Arial"/>
          <w:color w:val="000000" w:themeColor="text1"/>
          <w:sz w:val="18"/>
          <w:szCs w:val="20"/>
        </w:rPr>
        <w:t>dve lastni bianco menici z menično izjavo s pooblastilom za izpolnitev in unovčenje</w:t>
      </w:r>
      <w:r w:rsidRPr="00E30425">
        <w:rPr>
          <w:rFonts w:ascii="Arial" w:hAnsi="Arial" w:cs="Arial"/>
          <w:color w:val="000000" w:themeColor="text1"/>
          <w:sz w:val="18"/>
          <w:szCs w:val="20"/>
        </w:rPr>
        <w:t>, in sicer v višini 10 % pogodbene vrednosti, z veljavnostjo vsaj še 30 dni po podpisu primopredajnega zapisnika.</w:t>
      </w:r>
    </w:p>
    <w:p w14:paraId="195FEEF6" w14:textId="77777777" w:rsidR="00FF0C4E" w:rsidRPr="00E30425" w:rsidRDefault="00FF0C4E" w:rsidP="00FF0C4E">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lastRenderedPageBreak/>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19ECCE5C" w14:textId="574ABA93" w:rsidR="00FF0C4E" w:rsidRPr="00E30425" w:rsidRDefault="00FF0C4E" w:rsidP="00FF0C4E">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Če se med trajanjem izvedbe pogodbe spremeni rok za izvedbo pogodbenih del, kakovo</w:t>
      </w:r>
      <w:r w:rsidR="00F07AB6" w:rsidRPr="00E30425">
        <w:rPr>
          <w:rFonts w:ascii="Arial" w:hAnsi="Arial" w:cs="Arial"/>
          <w:color w:val="000000" w:themeColor="text1"/>
          <w:sz w:val="18"/>
          <w:szCs w:val="20"/>
        </w:rPr>
        <w:t>st in količina, mora ponudnik ob podpisu</w:t>
      </w:r>
      <w:r w:rsidRPr="00E30425">
        <w:rPr>
          <w:rFonts w:ascii="Arial" w:hAnsi="Arial" w:cs="Arial"/>
          <w:color w:val="000000" w:themeColor="text1"/>
          <w:sz w:val="18"/>
          <w:szCs w:val="20"/>
        </w:rPr>
        <w:t xml:space="preserve"> aneksa o navedenih spremembah k tej pogodbi, predložiti finančno zavarovanje v skladu s spremembo roka oziroma pogodbene vrednosti.</w:t>
      </w:r>
    </w:p>
    <w:p w14:paraId="6983FED7" w14:textId="77777777" w:rsidR="00832410" w:rsidRPr="00E30425" w:rsidRDefault="00832410" w:rsidP="00832410">
      <w:pPr>
        <w:tabs>
          <w:tab w:val="left" w:pos="426"/>
        </w:tabs>
        <w:autoSpaceDE w:val="0"/>
        <w:autoSpaceDN w:val="0"/>
        <w:adjustRightInd w:val="0"/>
        <w:spacing w:after="120"/>
        <w:jc w:val="both"/>
        <w:rPr>
          <w:rFonts w:ascii="Arial" w:hAnsi="Arial" w:cs="Arial"/>
          <w:color w:val="000000" w:themeColor="text1"/>
          <w:sz w:val="16"/>
          <w:szCs w:val="18"/>
        </w:rPr>
      </w:pPr>
    </w:p>
    <w:p w14:paraId="0B92744C" w14:textId="2106194D" w:rsidR="00FE1697" w:rsidRPr="00E30425" w:rsidRDefault="00FE1697" w:rsidP="00FE1697">
      <w:pPr>
        <w:tabs>
          <w:tab w:val="left" w:pos="426"/>
        </w:tabs>
        <w:autoSpaceDE w:val="0"/>
        <w:autoSpaceDN w:val="0"/>
        <w:adjustRightInd w:val="0"/>
        <w:spacing w:after="120"/>
        <w:jc w:val="center"/>
        <w:rPr>
          <w:rFonts w:ascii="Arial" w:hAnsi="Arial" w:cs="Arial"/>
          <w:color w:val="000000" w:themeColor="text1"/>
          <w:sz w:val="18"/>
          <w:szCs w:val="18"/>
        </w:rPr>
      </w:pPr>
      <w:r w:rsidRPr="00E30425">
        <w:rPr>
          <w:rFonts w:ascii="Arial" w:hAnsi="Arial" w:cs="Arial"/>
          <w:b/>
          <w:color w:val="000000" w:themeColor="text1"/>
          <w:sz w:val="18"/>
          <w:szCs w:val="18"/>
        </w:rPr>
        <w:t>POGODBENA KAZEN</w:t>
      </w:r>
    </w:p>
    <w:p w14:paraId="1DE6147A" w14:textId="62FE49E1" w:rsidR="00FE1697" w:rsidRPr="00E30425" w:rsidRDefault="00FE1697" w:rsidP="00FE1697">
      <w:pPr>
        <w:pStyle w:val="Odstavekseznama"/>
        <w:numPr>
          <w:ilvl w:val="0"/>
          <w:numId w:val="26"/>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E30425">
        <w:rPr>
          <w:rFonts w:ascii="Arial" w:hAnsi="Arial" w:cs="Arial"/>
          <w:color w:val="000000" w:themeColor="text1"/>
          <w:sz w:val="18"/>
          <w:szCs w:val="18"/>
        </w:rPr>
        <w:t>člen</w:t>
      </w:r>
    </w:p>
    <w:p w14:paraId="4A9BE3F9" w14:textId="730FA6F0" w:rsidR="00FE1697" w:rsidRPr="00E30425"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Izvajalec se zavezuje, da bo ob izpolnjenih </w:t>
      </w:r>
      <w:r w:rsidRPr="004F7ABF">
        <w:rPr>
          <w:rFonts w:ascii="Arial" w:hAnsi="Arial" w:cs="Arial"/>
          <w:sz w:val="18"/>
          <w:szCs w:val="18"/>
        </w:rPr>
        <w:t>obveznostih naročnika spoštoval pogodbene roke. Če izvajalec po svoji krivdi zamudi pogodbeno dogovorjene roke</w:t>
      </w:r>
      <w:r w:rsidR="0099547F" w:rsidRPr="004F7ABF">
        <w:rPr>
          <w:rFonts w:ascii="Arial" w:hAnsi="Arial" w:cs="Arial"/>
          <w:sz w:val="18"/>
          <w:szCs w:val="18"/>
        </w:rPr>
        <w:t>, tudi vmesne roke za dobavo posamezne opreme</w:t>
      </w:r>
      <w:r w:rsidRPr="004F7ABF">
        <w:rPr>
          <w:rFonts w:ascii="Arial" w:hAnsi="Arial" w:cs="Arial"/>
          <w:sz w:val="18"/>
          <w:szCs w:val="18"/>
        </w:rPr>
        <w:t xml:space="preserve">, je izvajalec dolžan plačati naročniku pogodbeno kazen v višini pol odstotka (0,5 %) od </w:t>
      </w:r>
      <w:r w:rsidR="00992544" w:rsidRPr="004F7ABF">
        <w:rPr>
          <w:rFonts w:ascii="Arial" w:hAnsi="Arial" w:cs="Arial"/>
          <w:sz w:val="18"/>
          <w:szCs w:val="18"/>
        </w:rPr>
        <w:t xml:space="preserve">pogodbene </w:t>
      </w:r>
      <w:r w:rsidR="00992544" w:rsidRPr="00E30425">
        <w:rPr>
          <w:rFonts w:ascii="Arial" w:hAnsi="Arial" w:cs="Arial"/>
          <w:color w:val="000000" w:themeColor="text1"/>
          <w:sz w:val="18"/>
          <w:szCs w:val="18"/>
        </w:rPr>
        <w:t>vrednosti</w:t>
      </w:r>
      <w:r w:rsidRPr="00E30425">
        <w:rPr>
          <w:rFonts w:ascii="Arial" w:hAnsi="Arial" w:cs="Arial"/>
          <w:color w:val="000000" w:themeColor="text1"/>
          <w:sz w:val="18"/>
          <w:szCs w:val="18"/>
        </w:rPr>
        <w:t xml:space="preserve"> z DDV za vsak zamujeni koledarski dan, vendar ne več kot 10</w:t>
      </w:r>
      <w:r w:rsidR="00992544" w:rsidRPr="00E30425">
        <w:rPr>
          <w:rFonts w:ascii="Arial" w:hAnsi="Arial" w:cs="Arial"/>
          <w:color w:val="000000" w:themeColor="text1"/>
          <w:sz w:val="18"/>
          <w:szCs w:val="18"/>
        </w:rPr>
        <w:t xml:space="preserve"> </w:t>
      </w:r>
      <w:r w:rsidRPr="00E30425">
        <w:rPr>
          <w:rFonts w:ascii="Arial" w:hAnsi="Arial" w:cs="Arial"/>
          <w:color w:val="000000" w:themeColor="text1"/>
          <w:sz w:val="18"/>
          <w:szCs w:val="18"/>
        </w:rPr>
        <w:t xml:space="preserve">% </w:t>
      </w:r>
      <w:r w:rsidR="00992544" w:rsidRPr="00E30425">
        <w:rPr>
          <w:rFonts w:ascii="Arial" w:hAnsi="Arial" w:cs="Arial"/>
          <w:color w:val="000000" w:themeColor="text1"/>
          <w:sz w:val="18"/>
          <w:szCs w:val="18"/>
        </w:rPr>
        <w:t>pogodbene vrednosti</w:t>
      </w:r>
      <w:r w:rsidRPr="00E30425">
        <w:rPr>
          <w:rFonts w:ascii="Arial" w:hAnsi="Arial" w:cs="Arial"/>
          <w:color w:val="000000" w:themeColor="text1"/>
          <w:sz w:val="18"/>
          <w:szCs w:val="18"/>
        </w:rPr>
        <w:t xml:space="preserve"> z DDV.</w:t>
      </w:r>
    </w:p>
    <w:p w14:paraId="5985A2AC" w14:textId="77777777" w:rsidR="00FE1697" w:rsidRPr="00E30425"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E30425">
        <w:rPr>
          <w:rFonts w:ascii="Arial" w:hAnsi="Arial" w:cs="Arial"/>
          <w:color w:val="000000" w:themeColor="text1"/>
          <w:sz w:val="18"/>
          <w:szCs w:val="18"/>
        </w:rPr>
        <w:t>Naročnik ima pravico uveljavljati pogodbeno kazen najkasneje v roku 8 dni po prejemu računa.</w:t>
      </w:r>
    </w:p>
    <w:p w14:paraId="76BE83E9" w14:textId="77777777" w:rsidR="00FE1697" w:rsidRPr="00E30425" w:rsidRDefault="00FE1697" w:rsidP="00FE1697">
      <w:pPr>
        <w:pStyle w:val="Naslov"/>
        <w:tabs>
          <w:tab w:val="left" w:pos="7380"/>
        </w:tabs>
        <w:jc w:val="both"/>
        <w:rPr>
          <w:color w:val="000000" w:themeColor="text1"/>
          <w:sz w:val="18"/>
          <w:szCs w:val="18"/>
        </w:rPr>
      </w:pPr>
      <w:r w:rsidRPr="00E30425">
        <w:rPr>
          <w:color w:val="000000" w:themeColor="text1"/>
          <w:sz w:val="18"/>
          <w:szCs w:val="18"/>
        </w:rPr>
        <w:t>Za uveljavljanje pogodbene kazni naročnik izvajalcu izstavi račun, ki ga je izvajalec dolžan poravnati v 8 (osmih) dneh od izstavitve.</w:t>
      </w:r>
    </w:p>
    <w:p w14:paraId="05D78346" w14:textId="77777777" w:rsidR="00FE1697" w:rsidRPr="00E30425" w:rsidRDefault="00FE1697" w:rsidP="00FE1697">
      <w:pPr>
        <w:pStyle w:val="Naslov"/>
        <w:tabs>
          <w:tab w:val="left" w:pos="7380"/>
        </w:tabs>
        <w:jc w:val="both"/>
        <w:rPr>
          <w:color w:val="000000" w:themeColor="text1"/>
          <w:sz w:val="18"/>
          <w:szCs w:val="18"/>
        </w:rPr>
      </w:pPr>
    </w:p>
    <w:p w14:paraId="63AD8676" w14:textId="2BD5FF9C" w:rsidR="00992544" w:rsidRPr="00E30425" w:rsidRDefault="00FE1697" w:rsidP="0019070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E30425">
        <w:rPr>
          <w:rFonts w:ascii="Arial" w:hAnsi="Arial" w:cs="Arial"/>
          <w:color w:val="000000" w:themeColor="text1"/>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r w:rsidR="00992544" w:rsidRPr="00E30425">
        <w:rPr>
          <w:rFonts w:ascii="Arial" w:hAnsi="Arial" w:cs="Arial"/>
          <w:color w:val="000000" w:themeColor="text1"/>
          <w:sz w:val="18"/>
          <w:szCs w:val="18"/>
        </w:rPr>
        <w:t>Za poplačilo nastalih stroškov in škode lahko naročnik koristi finančno zavarovanje za dobro izvedbo pogodbenih obveznosti, če pa le-to ne zadostuje, mora izvajalec plačati razliko do polne višine nastalih stroškov in škode v 8 dneh od datuma prejema pisnega zahtevka naročnika.</w:t>
      </w:r>
    </w:p>
    <w:p w14:paraId="023DC197" w14:textId="5E85A9EA" w:rsidR="005C3A53" w:rsidRPr="00E30425" w:rsidRDefault="005C3A53" w:rsidP="00483E6C">
      <w:pPr>
        <w:spacing w:line="240" w:lineRule="auto"/>
        <w:contextualSpacing/>
        <w:jc w:val="both"/>
        <w:rPr>
          <w:rFonts w:ascii="Arial" w:hAnsi="Arial" w:cs="Arial"/>
          <w:color w:val="000000" w:themeColor="text1"/>
          <w:sz w:val="18"/>
          <w:szCs w:val="18"/>
        </w:rPr>
      </w:pPr>
    </w:p>
    <w:p w14:paraId="16386665" w14:textId="7AE17A32" w:rsidR="005C3A53" w:rsidRPr="00E30425" w:rsidRDefault="00396FBB"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ROK PLAČILA</w:t>
      </w:r>
    </w:p>
    <w:p w14:paraId="0CBCF9EF" w14:textId="2AB1A353" w:rsidR="00483E6C" w:rsidRPr="00E30425" w:rsidRDefault="00483E6C" w:rsidP="00FE1697">
      <w:pPr>
        <w:pStyle w:val="Odstavekseznama"/>
        <w:numPr>
          <w:ilvl w:val="0"/>
          <w:numId w:val="26"/>
        </w:numPr>
        <w:jc w:val="both"/>
        <w:rPr>
          <w:rFonts w:ascii="Arial" w:hAnsi="Arial" w:cs="Arial"/>
          <w:color w:val="000000" w:themeColor="text1"/>
          <w:sz w:val="18"/>
          <w:szCs w:val="18"/>
        </w:rPr>
      </w:pPr>
      <w:r w:rsidRPr="00E30425">
        <w:rPr>
          <w:rFonts w:ascii="Arial" w:hAnsi="Arial" w:cs="Arial"/>
          <w:color w:val="000000" w:themeColor="text1"/>
          <w:sz w:val="18"/>
          <w:szCs w:val="18"/>
        </w:rPr>
        <w:t>člen</w:t>
      </w:r>
    </w:p>
    <w:p w14:paraId="2DAD2CF7" w14:textId="77777777" w:rsidR="0072310A" w:rsidRDefault="0072310A" w:rsidP="00100AC1">
      <w:pPr>
        <w:tabs>
          <w:tab w:val="left" w:pos="426"/>
        </w:tabs>
        <w:spacing w:before="120" w:after="120"/>
        <w:jc w:val="both"/>
        <w:rPr>
          <w:rFonts w:ascii="Arial" w:hAnsi="Arial" w:cs="Arial"/>
          <w:color w:val="000000" w:themeColor="text1"/>
          <w:sz w:val="18"/>
          <w:szCs w:val="18"/>
        </w:rPr>
      </w:pPr>
      <w:r w:rsidRPr="002C0056">
        <w:rPr>
          <w:rFonts w:ascii="Arial" w:hAnsi="Arial" w:cs="Arial"/>
          <w:color w:val="000000" w:themeColor="text1"/>
          <w:sz w:val="18"/>
          <w:szCs w:val="18"/>
        </w:rPr>
        <w:t>Izvajalec izstavi račun v elektronski obliki (eRačun) in ga posreduje UJP (spletna aplikacija UJPnet), ki je enotna vstopna in izstopna točka za izmenjavo računov in spremljajočih dokumentov v elektronski obliki</w:t>
      </w:r>
      <w:r>
        <w:rPr>
          <w:rFonts w:ascii="Arial" w:hAnsi="Arial" w:cs="Arial"/>
          <w:color w:val="000000" w:themeColor="text1"/>
          <w:sz w:val="18"/>
          <w:szCs w:val="18"/>
        </w:rPr>
        <w:t xml:space="preserve">. </w:t>
      </w:r>
      <w:r w:rsidRPr="002C0056">
        <w:rPr>
          <w:rFonts w:ascii="Arial" w:hAnsi="Arial" w:cs="Arial"/>
          <w:color w:val="000000" w:themeColor="text1"/>
          <w:sz w:val="18"/>
          <w:szCs w:val="18"/>
        </w:rPr>
        <w:t>Plačilo se opravi na podlagi p</w:t>
      </w:r>
      <w:r>
        <w:rPr>
          <w:rFonts w:ascii="Arial" w:hAnsi="Arial" w:cs="Arial"/>
          <w:color w:val="000000" w:themeColor="text1"/>
          <w:sz w:val="18"/>
          <w:szCs w:val="18"/>
        </w:rPr>
        <w:t>otrjenih mesečnih situacij oziroma dobavljene in montirane opreme ter izvedenih spremljajočih del v preteklem mesecu, pri čemer so</w:t>
      </w:r>
      <w:r w:rsidRPr="002C0056">
        <w:rPr>
          <w:rFonts w:ascii="Arial" w:hAnsi="Arial" w:cs="Arial"/>
          <w:color w:val="000000" w:themeColor="text1"/>
          <w:sz w:val="18"/>
          <w:szCs w:val="18"/>
        </w:rPr>
        <w:t xml:space="preserve"> vrst</w:t>
      </w:r>
      <w:r>
        <w:rPr>
          <w:rFonts w:ascii="Arial" w:hAnsi="Arial" w:cs="Arial"/>
          <w:color w:val="000000" w:themeColor="text1"/>
          <w:sz w:val="18"/>
          <w:szCs w:val="18"/>
        </w:rPr>
        <w:t>a</w:t>
      </w:r>
      <w:r w:rsidRPr="002C0056">
        <w:rPr>
          <w:rFonts w:ascii="Arial" w:hAnsi="Arial" w:cs="Arial"/>
          <w:color w:val="000000" w:themeColor="text1"/>
          <w:sz w:val="18"/>
          <w:szCs w:val="18"/>
        </w:rPr>
        <w:t xml:space="preserve"> in količini del  razvidn</w:t>
      </w:r>
      <w:r>
        <w:rPr>
          <w:rFonts w:ascii="Arial" w:hAnsi="Arial" w:cs="Arial"/>
          <w:color w:val="000000" w:themeColor="text1"/>
          <w:sz w:val="18"/>
          <w:szCs w:val="18"/>
        </w:rPr>
        <w:t>i</w:t>
      </w:r>
      <w:r w:rsidRPr="002C0056">
        <w:rPr>
          <w:rFonts w:ascii="Arial" w:hAnsi="Arial" w:cs="Arial"/>
          <w:color w:val="000000" w:themeColor="text1"/>
          <w:sz w:val="18"/>
          <w:szCs w:val="18"/>
        </w:rPr>
        <w:t xml:space="preserve"> iz </w:t>
      </w:r>
      <w:r>
        <w:rPr>
          <w:rFonts w:ascii="Arial" w:hAnsi="Arial" w:cs="Arial"/>
          <w:color w:val="000000" w:themeColor="text1"/>
          <w:sz w:val="18"/>
          <w:szCs w:val="18"/>
        </w:rPr>
        <w:t>potrjene mesečne situacije z dne</w:t>
      </w:r>
      <w:r w:rsidRPr="002C0056">
        <w:rPr>
          <w:rFonts w:ascii="Arial" w:hAnsi="Arial" w:cs="Arial"/>
          <w:color w:val="000000" w:themeColor="text1"/>
          <w:sz w:val="18"/>
          <w:szCs w:val="18"/>
        </w:rPr>
        <w:t xml:space="preserve"> …., ki je sestavni del tega računa. Rok plačila računa je</w:t>
      </w:r>
      <w:r>
        <w:rPr>
          <w:rFonts w:ascii="Arial" w:hAnsi="Arial" w:cs="Arial"/>
          <w:color w:val="000000" w:themeColor="text1"/>
          <w:sz w:val="18"/>
          <w:szCs w:val="18"/>
        </w:rPr>
        <w:t xml:space="preserve"> najkasneje</w:t>
      </w:r>
      <w:r w:rsidRPr="002C0056">
        <w:rPr>
          <w:rFonts w:ascii="Arial" w:hAnsi="Arial" w:cs="Arial"/>
          <w:color w:val="000000" w:themeColor="text1"/>
          <w:sz w:val="18"/>
          <w:szCs w:val="18"/>
        </w:rPr>
        <w:t xml:space="preserve"> 30. dan</w:t>
      </w:r>
      <w:r>
        <w:rPr>
          <w:rFonts w:ascii="Arial" w:hAnsi="Arial" w:cs="Arial"/>
          <w:color w:val="000000" w:themeColor="text1"/>
          <w:sz w:val="18"/>
          <w:szCs w:val="18"/>
        </w:rPr>
        <w:t xml:space="preserve"> oziroma kot določa veljavna zakonodaja</w:t>
      </w:r>
      <w:r w:rsidRPr="002C0056">
        <w:rPr>
          <w:rFonts w:ascii="Arial" w:hAnsi="Arial" w:cs="Arial"/>
          <w:color w:val="000000" w:themeColor="text1"/>
          <w:sz w:val="18"/>
          <w:szCs w:val="18"/>
        </w:rPr>
        <w:t xml:space="preserve"> in prične teči naslednji dan po prejemu pravilno izstavljenega računa, pri čemer se za uradni datum prejema šteje datum prejema računa v spletno aplikacijo UJPnet. Če naročnik izpodbija del zneska, račun zavrne. Račun sestavi izvajalec in ga predloži v izplačilo po opravljenem sprejemu in izročitvi izvedenih del. </w:t>
      </w:r>
    </w:p>
    <w:p w14:paraId="67A2C7E2" w14:textId="0004C9B9" w:rsidR="0072310A" w:rsidRPr="00FF1F2B" w:rsidRDefault="0072310A" w:rsidP="0072310A">
      <w:pPr>
        <w:tabs>
          <w:tab w:val="left" w:pos="426"/>
        </w:tabs>
        <w:spacing w:before="120" w:after="120" w:line="240" w:lineRule="auto"/>
        <w:jc w:val="both"/>
        <w:rPr>
          <w:rFonts w:ascii="Arial" w:hAnsi="Arial" w:cs="Arial"/>
          <w:color w:val="000000" w:themeColor="text1"/>
          <w:sz w:val="18"/>
          <w:szCs w:val="18"/>
        </w:rPr>
      </w:pPr>
      <w:r>
        <w:rPr>
          <w:rFonts w:ascii="Arial" w:hAnsi="Arial" w:cs="Arial"/>
          <w:color w:val="000000" w:themeColor="text1"/>
          <w:sz w:val="18"/>
          <w:szCs w:val="18"/>
        </w:rPr>
        <w:t xml:space="preserve">Priloga zadnjega računa </w:t>
      </w:r>
      <w:r w:rsidRPr="002C0056">
        <w:rPr>
          <w:rFonts w:ascii="Arial" w:hAnsi="Arial" w:cs="Arial"/>
          <w:color w:val="000000" w:themeColor="text1"/>
          <w:sz w:val="18"/>
          <w:szCs w:val="18"/>
        </w:rPr>
        <w:t>mora</w:t>
      </w:r>
      <w:r w:rsidR="001A17B7">
        <w:rPr>
          <w:rFonts w:ascii="Arial" w:hAnsi="Arial" w:cs="Arial"/>
          <w:color w:val="000000" w:themeColor="text1"/>
          <w:sz w:val="18"/>
          <w:szCs w:val="18"/>
        </w:rPr>
        <w:t>ta</w:t>
      </w:r>
      <w:r w:rsidRPr="002C0056">
        <w:rPr>
          <w:rFonts w:ascii="Arial" w:hAnsi="Arial" w:cs="Arial"/>
          <w:color w:val="000000" w:themeColor="text1"/>
          <w:sz w:val="18"/>
          <w:szCs w:val="18"/>
        </w:rPr>
        <w:t xml:space="preserve"> biti podpisan</w:t>
      </w:r>
      <w:r w:rsidR="00100AC1">
        <w:rPr>
          <w:rFonts w:ascii="Arial" w:hAnsi="Arial" w:cs="Arial"/>
          <w:color w:val="000000" w:themeColor="text1"/>
          <w:sz w:val="18"/>
          <w:szCs w:val="18"/>
        </w:rPr>
        <w:t>a</w:t>
      </w:r>
      <w:r w:rsidRPr="002C0056">
        <w:rPr>
          <w:rFonts w:ascii="Arial" w:hAnsi="Arial" w:cs="Arial"/>
          <w:color w:val="000000" w:themeColor="text1"/>
          <w:sz w:val="18"/>
          <w:szCs w:val="18"/>
        </w:rPr>
        <w:t xml:space="preserve"> primopredajn</w:t>
      </w:r>
      <w:r w:rsidR="00100AC1">
        <w:rPr>
          <w:rFonts w:ascii="Arial" w:hAnsi="Arial" w:cs="Arial"/>
          <w:color w:val="000000" w:themeColor="text1"/>
          <w:sz w:val="18"/>
          <w:szCs w:val="18"/>
        </w:rPr>
        <w:t>a</w:t>
      </w:r>
      <w:r w:rsidRPr="002C0056">
        <w:rPr>
          <w:rFonts w:ascii="Arial" w:hAnsi="Arial" w:cs="Arial"/>
          <w:color w:val="000000" w:themeColor="text1"/>
          <w:sz w:val="18"/>
          <w:szCs w:val="18"/>
        </w:rPr>
        <w:t xml:space="preserve"> zapisnik</w:t>
      </w:r>
      <w:r w:rsidR="00100AC1">
        <w:rPr>
          <w:rFonts w:ascii="Arial" w:hAnsi="Arial" w:cs="Arial"/>
          <w:color w:val="000000" w:themeColor="text1"/>
          <w:sz w:val="18"/>
          <w:szCs w:val="18"/>
        </w:rPr>
        <w:t xml:space="preserve">a </w:t>
      </w:r>
      <w:r w:rsidR="001A17B7">
        <w:rPr>
          <w:rFonts w:ascii="Arial" w:hAnsi="Arial" w:cs="Arial"/>
          <w:color w:val="000000" w:themeColor="text1"/>
          <w:sz w:val="18"/>
          <w:szCs w:val="18"/>
        </w:rPr>
        <w:t>vsakokratne montirane in dobavljene opreme</w:t>
      </w:r>
      <w:r w:rsidRPr="002C0056">
        <w:rPr>
          <w:rFonts w:ascii="Arial" w:hAnsi="Arial" w:cs="Arial"/>
          <w:color w:val="000000" w:themeColor="text1"/>
          <w:sz w:val="18"/>
          <w:szCs w:val="18"/>
        </w:rPr>
        <w:t xml:space="preserve">. </w:t>
      </w:r>
    </w:p>
    <w:p w14:paraId="4C0E74D9" w14:textId="52A640DB" w:rsidR="00BD48C3" w:rsidRDefault="00FE1697" w:rsidP="00FE1697">
      <w:pPr>
        <w:jc w:val="both"/>
        <w:rPr>
          <w:rFonts w:ascii="Arial" w:hAnsi="Arial" w:cs="Arial"/>
          <w:color w:val="000000" w:themeColor="text1"/>
          <w:sz w:val="18"/>
          <w:szCs w:val="18"/>
        </w:rPr>
      </w:pPr>
      <w:r w:rsidRPr="00E30425">
        <w:rPr>
          <w:rFonts w:ascii="Arial" w:hAnsi="Arial" w:cs="Arial"/>
          <w:color w:val="000000" w:themeColor="text1"/>
          <w:sz w:val="18"/>
          <w:szCs w:val="18"/>
        </w:rPr>
        <w:t>V primeru izvajanja javnega naročila s podizvajalci so obvezne priloge računu izvajalca računi podizvajalcev, ki jih je izvajalec predhodno potrdil podizvajalcem. Roki plačil podizvajalcem so enaki kot za izvajalca.</w:t>
      </w:r>
    </w:p>
    <w:p w14:paraId="253F09D2" w14:textId="77777777" w:rsidR="001D4758" w:rsidRPr="00E30425" w:rsidRDefault="001D4758" w:rsidP="00FE1697">
      <w:pPr>
        <w:jc w:val="both"/>
        <w:rPr>
          <w:rFonts w:ascii="Arial" w:hAnsi="Arial" w:cs="Arial"/>
          <w:color w:val="000000" w:themeColor="text1"/>
          <w:sz w:val="18"/>
          <w:szCs w:val="18"/>
        </w:rPr>
      </w:pPr>
    </w:p>
    <w:p w14:paraId="6B849164" w14:textId="6C8BA5E2" w:rsidR="00715747" w:rsidRPr="00E30425" w:rsidRDefault="00715747" w:rsidP="00715747">
      <w:pPr>
        <w:jc w:val="center"/>
        <w:rPr>
          <w:rFonts w:ascii="Arial" w:hAnsi="Arial" w:cs="Arial"/>
          <w:b/>
          <w:color w:val="000000" w:themeColor="text1"/>
          <w:sz w:val="18"/>
          <w:szCs w:val="18"/>
        </w:rPr>
      </w:pPr>
      <w:r w:rsidRPr="00E30425">
        <w:rPr>
          <w:rFonts w:ascii="Arial" w:hAnsi="Arial" w:cs="Arial"/>
          <w:b/>
          <w:color w:val="000000" w:themeColor="text1"/>
          <w:sz w:val="18"/>
          <w:szCs w:val="18"/>
        </w:rPr>
        <w:t>OBVEZNOSTI POGODBENIH STRANK</w:t>
      </w:r>
    </w:p>
    <w:p w14:paraId="1D67F71B"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0191DFE8" w14:textId="77777777" w:rsidR="00332BF6" w:rsidRPr="00E30425" w:rsidRDefault="009D2AFB"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se zavezuje, da bo</w:t>
      </w:r>
      <w:r w:rsidR="00332BF6" w:rsidRPr="00E30425">
        <w:rPr>
          <w:rFonts w:ascii="Arial" w:hAnsi="Arial" w:cs="Arial"/>
          <w:color w:val="000000" w:themeColor="text1"/>
          <w:sz w:val="18"/>
          <w:szCs w:val="18"/>
        </w:rPr>
        <w:t>:</w:t>
      </w:r>
    </w:p>
    <w:p w14:paraId="3589B47A" w14:textId="1287A782" w:rsidR="00332BF6" w:rsidRPr="00E30425"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lastRenderedPageBreak/>
        <w:t>pred izvedbo dobave vse mere ponujenih izdelkov preveril na objektu in za vse morebitne spremembe pridobil predhodno pisno soglasje naročnika;</w:t>
      </w:r>
    </w:p>
    <w:p w14:paraId="2301A37A" w14:textId="03F82E2D" w:rsidR="009D2AFB" w:rsidRPr="00E30425"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pred izvedbo dobave predložil v potrditev naročniku </w:t>
      </w:r>
      <w:r w:rsidR="009D2AFB" w:rsidRPr="00E30425">
        <w:rPr>
          <w:rFonts w:ascii="Arial" w:hAnsi="Arial" w:cs="Arial"/>
          <w:color w:val="000000" w:themeColor="text1"/>
          <w:sz w:val="18"/>
          <w:szCs w:val="18"/>
        </w:rPr>
        <w:t>vzorce barv in obdelav, vezane na predmetno javno naročilo</w:t>
      </w:r>
      <w:r w:rsidRPr="00E30425">
        <w:rPr>
          <w:rFonts w:ascii="Arial" w:hAnsi="Arial" w:cs="Arial"/>
          <w:color w:val="000000" w:themeColor="text1"/>
          <w:sz w:val="18"/>
          <w:szCs w:val="18"/>
        </w:rPr>
        <w:t>,</w:t>
      </w:r>
    </w:p>
    <w:p w14:paraId="6BC2235A" w14:textId="1FADF226" w:rsidR="00EA7262" w:rsidRPr="00E30425" w:rsidRDefault="00EA7262" w:rsidP="00AB444D">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pri izvedbi predmetnega javnega naročila sodeloval z</w:t>
      </w:r>
      <w:r w:rsidR="00B02F1F">
        <w:rPr>
          <w:rFonts w:ascii="Arial" w:hAnsi="Arial" w:cs="Arial"/>
          <w:color w:val="000000" w:themeColor="text1"/>
          <w:sz w:val="18"/>
          <w:szCs w:val="18"/>
        </w:rPr>
        <w:t xml:space="preserve"> pristojnim</w:t>
      </w:r>
      <w:r w:rsidRPr="00E30425">
        <w:rPr>
          <w:rFonts w:ascii="Arial" w:hAnsi="Arial" w:cs="Arial"/>
          <w:color w:val="000000" w:themeColor="text1"/>
          <w:sz w:val="18"/>
          <w:szCs w:val="18"/>
        </w:rPr>
        <w:t xml:space="preserve"> izvajalcem </w:t>
      </w:r>
      <w:r w:rsidR="00AB444D" w:rsidRPr="00E30425">
        <w:rPr>
          <w:rFonts w:ascii="Arial" w:hAnsi="Arial" w:cs="Arial"/>
          <w:color w:val="000000" w:themeColor="text1"/>
          <w:sz w:val="18"/>
          <w:szCs w:val="18"/>
        </w:rPr>
        <w:t>GOI del</w:t>
      </w:r>
      <w:r w:rsidR="004C35E6" w:rsidRPr="00E30425">
        <w:rPr>
          <w:rFonts w:ascii="Arial" w:hAnsi="Arial" w:cs="Arial"/>
          <w:color w:val="000000" w:themeColor="text1"/>
          <w:sz w:val="18"/>
          <w:szCs w:val="18"/>
        </w:rPr>
        <w:t xml:space="preserve">, </w:t>
      </w:r>
      <w:r w:rsidR="00AB444D" w:rsidRPr="00E30425">
        <w:rPr>
          <w:rFonts w:ascii="Arial" w:hAnsi="Arial" w:cs="Arial"/>
          <w:color w:val="000000" w:themeColor="text1"/>
          <w:sz w:val="18"/>
          <w:szCs w:val="18"/>
        </w:rPr>
        <w:t xml:space="preserve">koncesionarjem zbiranja odpadkov podjetjem </w:t>
      </w:r>
      <w:r w:rsidR="00B02F1F">
        <w:rPr>
          <w:rFonts w:ascii="Arial" w:hAnsi="Arial" w:cs="Arial"/>
          <w:color w:val="000000" w:themeColor="text1"/>
          <w:sz w:val="18"/>
          <w:szCs w:val="18"/>
        </w:rPr>
        <w:t>VOC</w:t>
      </w:r>
      <w:r w:rsidR="00AB444D" w:rsidRPr="00E30425">
        <w:rPr>
          <w:rFonts w:ascii="Arial" w:hAnsi="Arial" w:cs="Arial"/>
          <w:color w:val="000000" w:themeColor="text1"/>
          <w:sz w:val="18"/>
          <w:szCs w:val="18"/>
        </w:rPr>
        <w:t>, d. o. o.</w:t>
      </w:r>
      <w:r w:rsidRPr="00E30425">
        <w:rPr>
          <w:rFonts w:ascii="Arial" w:hAnsi="Arial" w:cs="Arial"/>
          <w:color w:val="000000" w:themeColor="text1"/>
          <w:sz w:val="18"/>
          <w:szCs w:val="18"/>
        </w:rPr>
        <w:t>;</w:t>
      </w:r>
    </w:p>
    <w:p w14:paraId="48493367" w14:textId="59B217E7" w:rsidR="00332BF6" w:rsidRPr="00E30425"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opremo izdelal skladno z zahtevanimi standardi,</w:t>
      </w:r>
    </w:p>
    <w:p w14:paraId="72C5619B" w14:textId="34F943FD" w:rsidR="00332BF6" w:rsidRPr="00E30425"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ob dostavi opreme predal naročniku vso potrebno dokumentacijo, predvsem pa  vse veljavne ateste vgrajenih materialov in </w:t>
      </w:r>
      <w:r w:rsidR="00992544" w:rsidRPr="00E30425">
        <w:rPr>
          <w:rFonts w:ascii="Arial" w:hAnsi="Arial" w:cs="Arial"/>
          <w:color w:val="000000" w:themeColor="text1"/>
          <w:sz w:val="18"/>
          <w:szCs w:val="18"/>
        </w:rPr>
        <w:t>opreme ter navodila o rokovanju,</w:t>
      </w:r>
    </w:p>
    <w:p w14:paraId="35F5880D" w14:textId="54D2E2FE" w:rsidR="00332BF6" w:rsidRPr="00E30425"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izvedel predmetno javno naročilo s</w:t>
      </w:r>
      <w:r w:rsidR="00832410" w:rsidRPr="00E30425">
        <w:rPr>
          <w:rFonts w:ascii="Arial" w:hAnsi="Arial" w:cs="Arial"/>
          <w:color w:val="000000" w:themeColor="text1"/>
          <w:sz w:val="18"/>
          <w:szCs w:val="18"/>
        </w:rPr>
        <w:t>kl</w:t>
      </w:r>
      <w:r w:rsidR="00EA7262" w:rsidRPr="00E30425">
        <w:rPr>
          <w:rFonts w:ascii="Arial" w:hAnsi="Arial" w:cs="Arial"/>
          <w:color w:val="000000" w:themeColor="text1"/>
          <w:sz w:val="18"/>
          <w:szCs w:val="18"/>
        </w:rPr>
        <w:t>a</w:t>
      </w:r>
      <w:r w:rsidR="00846910" w:rsidRPr="00E30425">
        <w:rPr>
          <w:rFonts w:ascii="Arial" w:hAnsi="Arial" w:cs="Arial"/>
          <w:color w:val="000000" w:themeColor="text1"/>
          <w:sz w:val="18"/>
          <w:szCs w:val="18"/>
        </w:rPr>
        <w:t>dno z zahtevami obrazca št. 10</w:t>
      </w:r>
      <w:r w:rsidR="00992544" w:rsidRPr="00E30425">
        <w:rPr>
          <w:rFonts w:ascii="Arial" w:hAnsi="Arial" w:cs="Arial"/>
          <w:color w:val="000000" w:themeColor="text1"/>
          <w:sz w:val="18"/>
          <w:szCs w:val="18"/>
        </w:rPr>
        <w:t>.</w:t>
      </w:r>
    </w:p>
    <w:p w14:paraId="12E4B30E" w14:textId="75D62B7D" w:rsidR="0072629F" w:rsidRPr="00E30425" w:rsidRDefault="0072629F" w:rsidP="0072629F">
      <w:p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Skladno z določili razpisne dokumentacije je bil izvajalec dolžan preko Portala JN opozoriti naročnika, da le-ta dokumentacijo dopolni oziroma popravi v primeru, da določene postavke in količine niso natančno definirane, niso zajete v projektantskem popisu del ali se pojavi napaka v računskih formulah. </w:t>
      </w:r>
      <w:r w:rsidR="000E1552" w:rsidRPr="00E30425">
        <w:rPr>
          <w:rFonts w:ascii="Arial" w:hAnsi="Arial" w:cs="Arial"/>
          <w:color w:val="000000" w:themeColor="text1"/>
          <w:sz w:val="18"/>
          <w:szCs w:val="18"/>
        </w:rPr>
        <w:t>Skladno z določili razpisne dokumentacije je izvajalec s predložitvijo ponudbe potrdil vse postavke, količine in pravilnost formul in soglaša, da naknadno ne more uveljavljati nobenih pravic iz tega naslova.</w:t>
      </w:r>
    </w:p>
    <w:p w14:paraId="11968540" w14:textId="69AABFDF" w:rsidR="00C85C43" w:rsidRPr="00E30425" w:rsidRDefault="008C5F84"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Naročnik se zavezuje da bo:</w:t>
      </w:r>
    </w:p>
    <w:p w14:paraId="568FC2D3" w14:textId="23E07BB4" w:rsidR="008C5F84" w:rsidRPr="00E30425" w:rsidRDefault="008C5F84" w:rsidP="008C5F84">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sodeloval z izvajalcem in v dogovorjenih rokih posredoval na razpolago vso obvezno dokumentacijo in informacije, ki jih izvajalec potrebuje za izvedbo storitev po tej pogodbi;</w:t>
      </w:r>
    </w:p>
    <w:p w14:paraId="75F660E2" w14:textId="18817148" w:rsidR="008C5F84" w:rsidRPr="00E30425" w:rsidRDefault="008C5F84" w:rsidP="008C5F84">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tekoče spremljal izvajanje pogodbenih del in po potrebi potrjeval predlagane spremembe;</w:t>
      </w:r>
    </w:p>
    <w:p w14:paraId="4BB2FEEA" w14:textId="792F7175" w:rsidR="008C5F84" w:rsidRPr="00E30425" w:rsidRDefault="008C5F84" w:rsidP="008C5F84">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tekoče obveščal izvajalca o vseh spremembah in novo nastalih situacijah, ki bi lahko vplivale na izvršitev storitev;</w:t>
      </w:r>
    </w:p>
    <w:p w14:paraId="2C209D93" w14:textId="16CF9390" w:rsidR="008C5F84" w:rsidRPr="00E30425" w:rsidRDefault="00572388" w:rsidP="008C5F84">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plačal pogodbeno</w:t>
      </w:r>
      <w:r w:rsidR="008C5F84" w:rsidRPr="00E30425">
        <w:rPr>
          <w:rFonts w:ascii="Arial" w:hAnsi="Arial" w:cs="Arial"/>
          <w:color w:val="000000" w:themeColor="text1"/>
          <w:sz w:val="18"/>
          <w:szCs w:val="18"/>
        </w:rPr>
        <w:t xml:space="preserve"> dogovorjeno ceno za i</w:t>
      </w:r>
      <w:r w:rsidR="000E1552" w:rsidRPr="00E30425">
        <w:rPr>
          <w:rFonts w:ascii="Arial" w:hAnsi="Arial" w:cs="Arial"/>
          <w:color w:val="000000" w:themeColor="text1"/>
          <w:sz w:val="18"/>
          <w:szCs w:val="18"/>
        </w:rPr>
        <w:t>zdelano,</w:t>
      </w:r>
      <w:r w:rsidR="008C5F84" w:rsidRPr="00E30425">
        <w:rPr>
          <w:rFonts w:ascii="Arial" w:hAnsi="Arial" w:cs="Arial"/>
          <w:color w:val="000000" w:themeColor="text1"/>
          <w:sz w:val="18"/>
          <w:szCs w:val="18"/>
        </w:rPr>
        <w:t xml:space="preserve"> dobavljeno</w:t>
      </w:r>
      <w:r w:rsidR="000E1552" w:rsidRPr="00E30425">
        <w:rPr>
          <w:rFonts w:ascii="Arial" w:hAnsi="Arial" w:cs="Arial"/>
          <w:color w:val="000000" w:themeColor="text1"/>
          <w:sz w:val="18"/>
          <w:szCs w:val="18"/>
        </w:rPr>
        <w:t xml:space="preserve"> in postavljeno</w:t>
      </w:r>
      <w:r w:rsidR="008C5F84" w:rsidRPr="00E30425">
        <w:rPr>
          <w:rFonts w:ascii="Arial" w:hAnsi="Arial" w:cs="Arial"/>
          <w:color w:val="000000" w:themeColor="text1"/>
          <w:sz w:val="18"/>
          <w:szCs w:val="18"/>
        </w:rPr>
        <w:t xml:space="preserve"> opremo.</w:t>
      </w:r>
    </w:p>
    <w:p w14:paraId="5D047B08" w14:textId="77777777" w:rsidR="00715747" w:rsidRPr="00E30425" w:rsidRDefault="00715747" w:rsidP="00483E6C">
      <w:pPr>
        <w:spacing w:line="240" w:lineRule="auto"/>
        <w:contextualSpacing/>
        <w:jc w:val="both"/>
        <w:rPr>
          <w:rFonts w:ascii="Arial" w:hAnsi="Arial" w:cs="Arial"/>
          <w:color w:val="000000" w:themeColor="text1"/>
          <w:sz w:val="18"/>
          <w:szCs w:val="18"/>
        </w:rPr>
      </w:pPr>
    </w:p>
    <w:p w14:paraId="33C86B20" w14:textId="1A00C6A3" w:rsidR="00715747" w:rsidRPr="009545EA" w:rsidRDefault="00715747" w:rsidP="009545EA">
      <w:pPr>
        <w:pStyle w:val="Odstavekseznama"/>
        <w:numPr>
          <w:ilvl w:val="0"/>
          <w:numId w:val="26"/>
        </w:numPr>
        <w:spacing w:line="240" w:lineRule="auto"/>
        <w:rPr>
          <w:rFonts w:ascii="Arial" w:hAnsi="Arial" w:cs="Arial"/>
          <w:color w:val="000000" w:themeColor="text1"/>
          <w:sz w:val="18"/>
          <w:szCs w:val="18"/>
        </w:rPr>
      </w:pPr>
      <w:r w:rsidRPr="009545EA">
        <w:rPr>
          <w:rFonts w:ascii="Arial" w:hAnsi="Arial" w:cs="Arial"/>
          <w:color w:val="000000" w:themeColor="text1"/>
          <w:sz w:val="18"/>
          <w:szCs w:val="18"/>
        </w:rPr>
        <w:t>člen</w:t>
      </w:r>
    </w:p>
    <w:p w14:paraId="000DC130" w14:textId="77777777" w:rsidR="00715747" w:rsidRPr="00E30425" w:rsidRDefault="00715747" w:rsidP="00483E6C">
      <w:pPr>
        <w:spacing w:line="240" w:lineRule="auto"/>
        <w:contextualSpacing/>
        <w:jc w:val="both"/>
        <w:rPr>
          <w:rFonts w:ascii="Arial" w:hAnsi="Arial" w:cs="Arial"/>
          <w:color w:val="000000" w:themeColor="text1"/>
          <w:sz w:val="18"/>
          <w:szCs w:val="18"/>
        </w:rPr>
      </w:pPr>
    </w:p>
    <w:p w14:paraId="56829B80" w14:textId="3114927D" w:rsidR="00483E6C" w:rsidRPr="00551F70" w:rsidRDefault="00483E6C" w:rsidP="00551F70">
      <w:pPr>
        <w:tabs>
          <w:tab w:val="left" w:pos="426"/>
        </w:tabs>
        <w:autoSpaceDE w:val="0"/>
        <w:autoSpaceDN w:val="0"/>
        <w:adjustRightInd w:val="0"/>
        <w:spacing w:before="120" w:after="120" w:line="240" w:lineRule="auto"/>
        <w:contextualSpacing/>
        <w:rPr>
          <w:rFonts w:ascii="Arial" w:hAnsi="Arial" w:cs="Arial"/>
          <w:sz w:val="18"/>
          <w:szCs w:val="18"/>
        </w:rPr>
      </w:pPr>
      <w:r w:rsidRPr="00E30425">
        <w:rPr>
          <w:rFonts w:ascii="Arial" w:hAnsi="Arial" w:cs="Arial"/>
          <w:color w:val="000000" w:themeColor="text1"/>
          <w:sz w:val="18"/>
          <w:szCs w:val="18"/>
        </w:rPr>
        <w:t xml:space="preserve">O izročitvi in prevzemu </w:t>
      </w:r>
      <w:r w:rsidR="00396FBB" w:rsidRPr="00E30425">
        <w:rPr>
          <w:rFonts w:ascii="Arial" w:hAnsi="Arial" w:cs="Arial"/>
          <w:color w:val="000000" w:themeColor="text1"/>
          <w:sz w:val="18"/>
          <w:szCs w:val="18"/>
        </w:rPr>
        <w:t>opreme</w:t>
      </w:r>
      <w:r w:rsidRPr="00E30425">
        <w:rPr>
          <w:rFonts w:ascii="Arial" w:hAnsi="Arial" w:cs="Arial"/>
          <w:color w:val="000000" w:themeColor="text1"/>
          <w:sz w:val="18"/>
          <w:szCs w:val="18"/>
        </w:rPr>
        <w:t xml:space="preserve"> </w:t>
      </w:r>
      <w:r w:rsidR="007D2695">
        <w:rPr>
          <w:rFonts w:ascii="Arial" w:hAnsi="Arial" w:cs="Arial"/>
          <w:color w:val="000000" w:themeColor="text1"/>
          <w:sz w:val="18"/>
          <w:szCs w:val="18"/>
        </w:rPr>
        <w:t xml:space="preserve">za </w:t>
      </w:r>
      <w:r w:rsidR="00295503" w:rsidRPr="00FF1F2B">
        <w:rPr>
          <w:rFonts w:ascii="Arial" w:hAnsi="Arial" w:cs="Arial"/>
          <w:b/>
          <w:bCs/>
          <w:sz w:val="18"/>
          <w:szCs w:val="18"/>
        </w:rPr>
        <w:t xml:space="preserve">digitalne opreme za parkirišča </w:t>
      </w:r>
      <w:r w:rsidR="00295503">
        <w:rPr>
          <w:rFonts w:ascii="Arial" w:hAnsi="Arial" w:cs="Arial"/>
          <w:b/>
          <w:bCs/>
          <w:sz w:val="18"/>
          <w:szCs w:val="18"/>
        </w:rPr>
        <w:t xml:space="preserve"> in za</w:t>
      </w:r>
      <w:r w:rsidR="00551F70">
        <w:rPr>
          <w:rFonts w:ascii="Arial" w:hAnsi="Arial" w:cs="Arial"/>
          <w:sz w:val="18"/>
          <w:szCs w:val="18"/>
        </w:rPr>
        <w:t xml:space="preserve"> </w:t>
      </w:r>
      <w:r w:rsidR="00551F70" w:rsidRPr="00FF1F2B">
        <w:rPr>
          <w:rFonts w:ascii="Arial" w:hAnsi="Arial" w:cs="Arial"/>
          <w:b/>
          <w:bCs/>
          <w:sz w:val="18"/>
          <w:szCs w:val="18"/>
        </w:rPr>
        <w:t>dobavo in montažo usmerjevalnih tabel</w:t>
      </w:r>
      <w:r w:rsidR="00551F70">
        <w:rPr>
          <w:rFonts w:ascii="Arial" w:hAnsi="Arial" w:cs="Arial"/>
          <w:b/>
          <w:bCs/>
          <w:sz w:val="18"/>
          <w:szCs w:val="18"/>
        </w:rPr>
        <w:t>,</w:t>
      </w:r>
      <w:r w:rsidR="002D4709">
        <w:rPr>
          <w:rFonts w:ascii="Arial" w:hAnsi="Arial" w:cs="Arial"/>
          <w:b/>
          <w:bCs/>
          <w:sz w:val="18"/>
          <w:szCs w:val="18"/>
        </w:rPr>
        <w:t xml:space="preserve"> </w:t>
      </w:r>
      <w:r w:rsidR="002D4709" w:rsidRPr="002D4709">
        <w:rPr>
          <w:rFonts w:ascii="Arial" w:hAnsi="Arial" w:cs="Arial"/>
          <w:sz w:val="18"/>
          <w:szCs w:val="18"/>
        </w:rPr>
        <w:t>ob</w:t>
      </w:r>
      <w:r w:rsidR="00551F70" w:rsidRPr="002D4709">
        <w:rPr>
          <w:rFonts w:ascii="Arial" w:hAnsi="Arial" w:cs="Arial"/>
          <w:sz w:val="18"/>
          <w:szCs w:val="18"/>
        </w:rPr>
        <w:t xml:space="preserve"> </w:t>
      </w:r>
      <w:r w:rsidR="00C33ACE" w:rsidRPr="002D4709">
        <w:rPr>
          <w:rFonts w:ascii="Arial" w:hAnsi="Arial" w:cs="Arial"/>
          <w:sz w:val="18"/>
          <w:szCs w:val="18"/>
        </w:rPr>
        <w:t>vsaki zaključeni dobavi in montaži</w:t>
      </w:r>
      <w:r w:rsidR="00295503" w:rsidRPr="002D4709">
        <w:rPr>
          <w:rFonts w:ascii="Arial" w:hAnsi="Arial" w:cs="Arial"/>
          <w:sz w:val="18"/>
          <w:szCs w:val="18"/>
        </w:rPr>
        <w:t xml:space="preserve"> </w:t>
      </w:r>
      <w:r w:rsidRPr="002D4709">
        <w:rPr>
          <w:rFonts w:ascii="Arial" w:hAnsi="Arial" w:cs="Arial"/>
          <w:color w:val="000000" w:themeColor="text1"/>
          <w:sz w:val="18"/>
          <w:szCs w:val="18"/>
        </w:rPr>
        <w:t>sestavijo</w:t>
      </w:r>
      <w:r w:rsidRPr="00E30425">
        <w:rPr>
          <w:rFonts w:ascii="Arial" w:hAnsi="Arial" w:cs="Arial"/>
          <w:color w:val="000000" w:themeColor="text1"/>
          <w:sz w:val="18"/>
          <w:szCs w:val="18"/>
        </w:rPr>
        <w:t xml:space="preserve"> in podpišejo pooblaščeni predstavniki pogodbenih strank primopredajni zapisnik</w:t>
      </w:r>
      <w:r w:rsidR="000E1552" w:rsidRPr="00E30425">
        <w:rPr>
          <w:rFonts w:ascii="Arial" w:hAnsi="Arial" w:cs="Arial"/>
          <w:color w:val="000000" w:themeColor="text1"/>
        </w:rPr>
        <w:t xml:space="preserve">, </w:t>
      </w:r>
      <w:r w:rsidRPr="00E30425">
        <w:rPr>
          <w:rFonts w:ascii="Arial" w:hAnsi="Arial" w:cs="Arial"/>
          <w:color w:val="000000" w:themeColor="text1"/>
          <w:sz w:val="18"/>
          <w:szCs w:val="18"/>
        </w:rPr>
        <w:t>v katerem natančno ugotovijo predvsem:</w:t>
      </w:r>
    </w:p>
    <w:p w14:paraId="6B9460A1" w14:textId="1740E2B5" w:rsidR="00483E6C" w:rsidRPr="00E30425" w:rsidRDefault="00483E6C" w:rsidP="00B0576C">
      <w:pPr>
        <w:numPr>
          <w:ilvl w:val="0"/>
          <w:numId w:val="4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ustreznost </w:t>
      </w:r>
      <w:r w:rsidR="000E1552" w:rsidRPr="00E30425">
        <w:rPr>
          <w:rFonts w:ascii="Arial" w:hAnsi="Arial" w:cs="Arial"/>
          <w:color w:val="000000" w:themeColor="text1"/>
          <w:sz w:val="18"/>
          <w:szCs w:val="18"/>
        </w:rPr>
        <w:t xml:space="preserve">izdelane, </w:t>
      </w:r>
      <w:r w:rsidR="00396FBB" w:rsidRPr="00E30425">
        <w:rPr>
          <w:rFonts w:ascii="Arial" w:hAnsi="Arial" w:cs="Arial"/>
          <w:color w:val="000000" w:themeColor="text1"/>
          <w:sz w:val="18"/>
          <w:szCs w:val="18"/>
        </w:rPr>
        <w:t>dobavljene</w:t>
      </w:r>
      <w:r w:rsidR="000E1552" w:rsidRPr="00E30425">
        <w:rPr>
          <w:rFonts w:ascii="Arial" w:hAnsi="Arial" w:cs="Arial"/>
          <w:color w:val="000000" w:themeColor="text1"/>
          <w:sz w:val="18"/>
          <w:szCs w:val="18"/>
        </w:rPr>
        <w:t xml:space="preserve"> in postavljene</w:t>
      </w:r>
      <w:r w:rsidR="00396FBB" w:rsidRPr="00E30425">
        <w:rPr>
          <w:rFonts w:ascii="Arial" w:hAnsi="Arial" w:cs="Arial"/>
          <w:color w:val="000000" w:themeColor="text1"/>
          <w:sz w:val="18"/>
          <w:szCs w:val="18"/>
        </w:rPr>
        <w:t xml:space="preserve"> opreme,</w:t>
      </w:r>
      <w:r w:rsidRPr="00E30425">
        <w:rPr>
          <w:rFonts w:ascii="Arial" w:hAnsi="Arial" w:cs="Arial"/>
          <w:color w:val="000000" w:themeColor="text1"/>
          <w:sz w:val="18"/>
          <w:szCs w:val="18"/>
        </w:rPr>
        <w:t xml:space="preserve"> </w:t>
      </w:r>
    </w:p>
    <w:p w14:paraId="364BE63E" w14:textId="13B2C79D" w:rsidR="00483E6C" w:rsidRPr="00E30425" w:rsidRDefault="00483E6C" w:rsidP="00B0576C">
      <w:pPr>
        <w:numPr>
          <w:ilvl w:val="0"/>
          <w:numId w:val="4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ustreznost </w:t>
      </w:r>
      <w:r w:rsidR="000E1552" w:rsidRPr="00E30425">
        <w:rPr>
          <w:rFonts w:ascii="Arial" w:hAnsi="Arial" w:cs="Arial"/>
          <w:color w:val="000000" w:themeColor="text1"/>
          <w:sz w:val="18"/>
          <w:szCs w:val="18"/>
        </w:rPr>
        <w:t xml:space="preserve">količine izdelane, </w:t>
      </w:r>
      <w:r w:rsidR="00396FBB" w:rsidRPr="00E30425">
        <w:rPr>
          <w:rFonts w:ascii="Arial" w:hAnsi="Arial" w:cs="Arial"/>
          <w:color w:val="000000" w:themeColor="text1"/>
          <w:sz w:val="18"/>
          <w:szCs w:val="18"/>
        </w:rPr>
        <w:t>dobavljene</w:t>
      </w:r>
      <w:r w:rsidR="000E1552" w:rsidRPr="00E30425">
        <w:rPr>
          <w:rFonts w:ascii="Arial" w:hAnsi="Arial" w:cs="Arial"/>
          <w:color w:val="000000" w:themeColor="text1"/>
          <w:sz w:val="18"/>
          <w:szCs w:val="18"/>
        </w:rPr>
        <w:t xml:space="preserve"> in postavljene</w:t>
      </w:r>
      <w:r w:rsidR="00396FBB" w:rsidRPr="00E30425">
        <w:rPr>
          <w:rFonts w:ascii="Arial" w:hAnsi="Arial" w:cs="Arial"/>
          <w:color w:val="000000" w:themeColor="text1"/>
          <w:sz w:val="18"/>
          <w:szCs w:val="18"/>
        </w:rPr>
        <w:t xml:space="preserve"> opreme,</w:t>
      </w:r>
    </w:p>
    <w:p w14:paraId="4CA08031" w14:textId="50C414FD" w:rsidR="000E1552" w:rsidRPr="00E30425" w:rsidRDefault="000E1552" w:rsidP="00B0576C">
      <w:pPr>
        <w:numPr>
          <w:ilvl w:val="0"/>
          <w:numId w:val="4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predložitev ustrezne dokumentacije (navodila za uporabo, garancijske liste in ostalo potrebno dokumentacijo,</w:t>
      </w:r>
    </w:p>
    <w:p w14:paraId="18CCA5C7" w14:textId="5F8FB4E5" w:rsidR="00483E6C" w:rsidRPr="00E30425" w:rsidRDefault="00483E6C" w:rsidP="00B0576C">
      <w:pPr>
        <w:numPr>
          <w:ilvl w:val="0"/>
          <w:numId w:val="4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datum prevzema </w:t>
      </w:r>
      <w:r w:rsidR="00396FBB" w:rsidRPr="00E30425">
        <w:rPr>
          <w:rFonts w:ascii="Arial" w:hAnsi="Arial" w:cs="Arial"/>
          <w:color w:val="000000" w:themeColor="text1"/>
          <w:sz w:val="18"/>
          <w:szCs w:val="18"/>
        </w:rPr>
        <w:t>opreme,</w:t>
      </w:r>
    </w:p>
    <w:p w14:paraId="7217BD6D" w14:textId="77777777" w:rsidR="00D102E7" w:rsidRPr="00E30425" w:rsidRDefault="00483E6C" w:rsidP="00B0576C">
      <w:pPr>
        <w:numPr>
          <w:ilvl w:val="0"/>
          <w:numId w:val="4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ostalo. </w:t>
      </w:r>
    </w:p>
    <w:p w14:paraId="2AD223AA" w14:textId="77777777" w:rsidR="002D4709" w:rsidRDefault="002D4709" w:rsidP="00DE1295">
      <w:pPr>
        <w:spacing w:line="240" w:lineRule="auto"/>
        <w:contextualSpacing/>
        <w:jc w:val="both"/>
        <w:rPr>
          <w:rFonts w:ascii="Arial" w:hAnsi="Arial" w:cs="Arial"/>
          <w:color w:val="000000" w:themeColor="text1"/>
          <w:sz w:val="18"/>
          <w:szCs w:val="18"/>
        </w:rPr>
      </w:pPr>
    </w:p>
    <w:p w14:paraId="13CAE195" w14:textId="0CAB8320" w:rsidR="00487DAC" w:rsidRPr="00E30425" w:rsidRDefault="00CC123B" w:rsidP="00DE1295">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O ugotovljenih pomanjkljivostih pri pregledu se napiše zapisnik. </w:t>
      </w:r>
      <w:r w:rsidR="00487DAC" w:rsidRPr="00E30425">
        <w:rPr>
          <w:rFonts w:ascii="Arial" w:hAnsi="Arial" w:cs="Arial"/>
          <w:color w:val="000000" w:themeColor="text1"/>
          <w:sz w:val="18"/>
          <w:szCs w:val="18"/>
        </w:rPr>
        <w:t>Hkrati se v zapisniku izvajalcu določi rok za odpravo ugotovljenih pomanjkljivosti.</w:t>
      </w:r>
    </w:p>
    <w:p w14:paraId="693CC2A8" w14:textId="77777777" w:rsidR="00487DAC" w:rsidRPr="00E30425" w:rsidRDefault="00487DAC" w:rsidP="00487DAC">
      <w:pPr>
        <w:spacing w:line="240" w:lineRule="auto"/>
        <w:contextualSpacing/>
        <w:jc w:val="both"/>
        <w:rPr>
          <w:rFonts w:ascii="Arial" w:hAnsi="Arial" w:cs="Arial"/>
          <w:bCs/>
          <w:color w:val="000000" w:themeColor="text1"/>
          <w:sz w:val="18"/>
          <w:szCs w:val="18"/>
        </w:rPr>
      </w:pPr>
    </w:p>
    <w:p w14:paraId="5B048357" w14:textId="6FB9F379" w:rsidR="00487DAC" w:rsidRPr="00E30425" w:rsidRDefault="00487DAC" w:rsidP="00487DA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Če izvajalec po svoji krivdi ne odpravi evidentiranih pomanjkljivosti najkasneje v roku 30 dni</w:t>
      </w:r>
      <w:r w:rsidR="006F0C4D" w:rsidRPr="00E30425">
        <w:rPr>
          <w:rFonts w:ascii="Arial" w:hAnsi="Arial" w:cs="Arial"/>
          <w:bCs/>
          <w:color w:val="000000" w:themeColor="text1"/>
          <w:sz w:val="18"/>
          <w:szCs w:val="18"/>
        </w:rPr>
        <w:t xml:space="preserve"> od evidentiranja pomanjkljivosti</w:t>
      </w:r>
      <w:r w:rsidRPr="00E30425">
        <w:rPr>
          <w:rFonts w:ascii="Arial" w:hAnsi="Arial" w:cs="Arial"/>
          <w:bCs/>
          <w:color w:val="000000" w:themeColor="text1"/>
          <w:sz w:val="18"/>
          <w:szCs w:val="18"/>
        </w:rPr>
        <w:t>, je izvajalec dolžan plačati naročniku pogodbeno kazen v višini pol odstotka (0,5 %) od pogodbene vrednosti z DDV za vsak zamujeni koledarski dan, vendar ne več kot 10</w:t>
      </w:r>
      <w:r w:rsidR="006F0C4D" w:rsidRPr="00E30425">
        <w:rPr>
          <w:rFonts w:ascii="Arial" w:hAnsi="Arial" w:cs="Arial"/>
          <w:bCs/>
          <w:color w:val="000000" w:themeColor="text1"/>
          <w:sz w:val="18"/>
          <w:szCs w:val="18"/>
        </w:rPr>
        <w:t xml:space="preserve"> </w:t>
      </w:r>
      <w:r w:rsidRPr="00E30425">
        <w:rPr>
          <w:rFonts w:ascii="Arial" w:hAnsi="Arial" w:cs="Arial"/>
          <w:bCs/>
          <w:color w:val="000000" w:themeColor="text1"/>
          <w:sz w:val="18"/>
          <w:szCs w:val="18"/>
        </w:rPr>
        <w:t>%</w:t>
      </w:r>
      <w:r w:rsidR="00992544" w:rsidRPr="00E30425">
        <w:rPr>
          <w:rFonts w:ascii="Arial" w:hAnsi="Arial" w:cs="Arial"/>
          <w:bCs/>
          <w:color w:val="000000" w:themeColor="text1"/>
          <w:sz w:val="18"/>
          <w:szCs w:val="18"/>
        </w:rPr>
        <w:t xml:space="preserve"> </w:t>
      </w:r>
      <w:r w:rsidRPr="00E30425">
        <w:rPr>
          <w:rFonts w:ascii="Arial" w:hAnsi="Arial" w:cs="Arial"/>
          <w:bCs/>
          <w:color w:val="000000" w:themeColor="text1"/>
          <w:sz w:val="18"/>
          <w:szCs w:val="18"/>
        </w:rPr>
        <w:t xml:space="preserve">pogodbene vrednosti z DDV. </w:t>
      </w:r>
    </w:p>
    <w:p w14:paraId="572F986A" w14:textId="77777777" w:rsidR="00487DAC" w:rsidRPr="00E30425" w:rsidRDefault="00487DAC" w:rsidP="00487DAC">
      <w:pPr>
        <w:spacing w:line="240" w:lineRule="auto"/>
        <w:contextualSpacing/>
        <w:jc w:val="both"/>
        <w:rPr>
          <w:rFonts w:ascii="Arial" w:hAnsi="Arial" w:cs="Arial"/>
          <w:bCs/>
          <w:color w:val="000000" w:themeColor="text1"/>
          <w:sz w:val="18"/>
          <w:szCs w:val="18"/>
        </w:rPr>
      </w:pPr>
    </w:p>
    <w:p w14:paraId="57F7055B" w14:textId="77777777" w:rsidR="006F0C4D" w:rsidRPr="00E30425" w:rsidRDefault="00487DAC" w:rsidP="00487DA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V primeru, da izvajalec tudi po izstavitvi računa za plačilo pogodbene kazni ne odpravi evidentiranih pomanjkljivosti</w:t>
      </w:r>
      <w:r w:rsidR="00792F0B" w:rsidRPr="00E30425">
        <w:rPr>
          <w:rFonts w:ascii="Arial" w:hAnsi="Arial" w:cs="Arial"/>
          <w:bCs/>
          <w:color w:val="000000" w:themeColor="text1"/>
          <w:sz w:val="18"/>
          <w:szCs w:val="18"/>
        </w:rPr>
        <w:t>, lahko naročnik</w:t>
      </w:r>
      <w:r w:rsidRPr="00E30425">
        <w:rPr>
          <w:rFonts w:ascii="Arial" w:hAnsi="Arial" w:cs="Arial"/>
          <w:bCs/>
          <w:color w:val="000000" w:themeColor="text1"/>
          <w:sz w:val="18"/>
          <w:szCs w:val="18"/>
        </w:rPr>
        <w:t xml:space="preserve"> unovči finančno zavarovanje</w:t>
      </w:r>
      <w:r w:rsidR="00694142" w:rsidRPr="00E30425">
        <w:rPr>
          <w:rFonts w:ascii="Arial" w:hAnsi="Arial" w:cs="Arial"/>
          <w:bCs/>
          <w:color w:val="000000" w:themeColor="text1"/>
          <w:sz w:val="18"/>
          <w:szCs w:val="18"/>
        </w:rPr>
        <w:t xml:space="preserve"> za</w:t>
      </w:r>
      <w:r w:rsidR="006F0C4D" w:rsidRPr="00E30425">
        <w:rPr>
          <w:rFonts w:ascii="Arial" w:hAnsi="Arial" w:cs="Arial"/>
          <w:bCs/>
          <w:color w:val="000000" w:themeColor="text1"/>
          <w:sz w:val="18"/>
          <w:szCs w:val="18"/>
        </w:rPr>
        <w:t xml:space="preserve"> dobro izvedbo pogodbenih obveznosti.</w:t>
      </w:r>
    </w:p>
    <w:p w14:paraId="3A954EA6" w14:textId="77777777" w:rsidR="006F0C4D" w:rsidRPr="00E30425" w:rsidRDefault="006F0C4D" w:rsidP="00487DAC">
      <w:pPr>
        <w:spacing w:line="240" w:lineRule="auto"/>
        <w:contextualSpacing/>
        <w:jc w:val="both"/>
        <w:rPr>
          <w:rFonts w:ascii="Arial" w:hAnsi="Arial" w:cs="Arial"/>
          <w:bCs/>
          <w:color w:val="000000" w:themeColor="text1"/>
          <w:sz w:val="18"/>
          <w:szCs w:val="18"/>
        </w:rPr>
      </w:pPr>
    </w:p>
    <w:p w14:paraId="0CF700F0" w14:textId="77777777" w:rsidR="00487DAC" w:rsidRPr="00E30425" w:rsidRDefault="006F5623" w:rsidP="00487DA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Naročnik lahko na stroške izvajalca odpravo pomanjkljivosti naroči drugemu izvajalcu, </w:t>
      </w:r>
      <w:r w:rsidR="006F0C4D" w:rsidRPr="00E30425">
        <w:rPr>
          <w:rFonts w:ascii="Arial" w:hAnsi="Arial" w:cs="Arial"/>
          <w:bCs/>
          <w:color w:val="000000" w:themeColor="text1"/>
          <w:sz w:val="18"/>
          <w:szCs w:val="18"/>
        </w:rPr>
        <w:t xml:space="preserve">ob čemer bo naročnik zaračunal 5 % pribitek na </w:t>
      </w:r>
      <w:r w:rsidR="00CC123B" w:rsidRPr="00E30425">
        <w:rPr>
          <w:rFonts w:ascii="Arial" w:hAnsi="Arial" w:cs="Arial"/>
          <w:bCs/>
          <w:color w:val="000000" w:themeColor="text1"/>
          <w:sz w:val="18"/>
          <w:szCs w:val="18"/>
        </w:rPr>
        <w:t xml:space="preserve">pogodbeno </w:t>
      </w:r>
      <w:r w:rsidR="006F0C4D" w:rsidRPr="00E30425">
        <w:rPr>
          <w:rFonts w:ascii="Arial" w:hAnsi="Arial" w:cs="Arial"/>
          <w:bCs/>
          <w:color w:val="000000" w:themeColor="text1"/>
          <w:sz w:val="18"/>
          <w:szCs w:val="18"/>
        </w:rPr>
        <w:t xml:space="preserve">vrednost teh del </w:t>
      </w:r>
      <w:r w:rsidRPr="00E30425">
        <w:rPr>
          <w:rFonts w:ascii="Arial" w:hAnsi="Arial" w:cs="Arial"/>
          <w:bCs/>
          <w:color w:val="000000" w:themeColor="text1"/>
          <w:sz w:val="18"/>
          <w:szCs w:val="18"/>
        </w:rPr>
        <w:t xml:space="preserve">z DDV </w:t>
      </w:r>
      <w:r w:rsidR="006F0C4D" w:rsidRPr="00E30425">
        <w:rPr>
          <w:rFonts w:ascii="Arial" w:hAnsi="Arial" w:cs="Arial"/>
          <w:bCs/>
          <w:color w:val="000000" w:themeColor="text1"/>
          <w:sz w:val="18"/>
          <w:szCs w:val="18"/>
        </w:rPr>
        <w:t>za kritje svojih režijskih stroškov.</w:t>
      </w:r>
    </w:p>
    <w:p w14:paraId="7AEBA75D" w14:textId="77777777" w:rsidR="00487DAC" w:rsidRPr="00E30425" w:rsidRDefault="00487DAC" w:rsidP="00487DAC">
      <w:pPr>
        <w:spacing w:line="240" w:lineRule="auto"/>
        <w:contextualSpacing/>
        <w:jc w:val="both"/>
        <w:rPr>
          <w:rFonts w:ascii="Arial" w:hAnsi="Arial" w:cs="Arial"/>
          <w:bCs/>
          <w:color w:val="000000" w:themeColor="text1"/>
          <w:sz w:val="18"/>
          <w:szCs w:val="18"/>
        </w:rPr>
      </w:pPr>
    </w:p>
    <w:p w14:paraId="3D80931F" w14:textId="4D92BF83" w:rsidR="00487DAC" w:rsidRDefault="00487DAC" w:rsidP="00487DA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Pooblaščeni predstavniki pogodbenih strank po izpolnitvi vseh pogodbenih obveznosti izvedejo prevzem </w:t>
      </w:r>
      <w:r w:rsidR="00396FBB" w:rsidRPr="00E30425">
        <w:rPr>
          <w:rFonts w:ascii="Arial" w:hAnsi="Arial" w:cs="Arial"/>
          <w:bCs/>
          <w:color w:val="000000" w:themeColor="text1"/>
          <w:sz w:val="18"/>
          <w:szCs w:val="18"/>
        </w:rPr>
        <w:t xml:space="preserve">opreme </w:t>
      </w:r>
      <w:r w:rsidRPr="00E30425">
        <w:rPr>
          <w:rFonts w:ascii="Arial" w:hAnsi="Arial" w:cs="Arial"/>
          <w:bCs/>
          <w:color w:val="000000" w:themeColor="text1"/>
          <w:sz w:val="18"/>
          <w:szCs w:val="18"/>
        </w:rPr>
        <w:t xml:space="preserve">in sestavijo primopredajni zapisnik o prevzemu </w:t>
      </w:r>
      <w:r w:rsidR="00396FBB" w:rsidRPr="00E30425">
        <w:rPr>
          <w:rFonts w:ascii="Arial" w:hAnsi="Arial" w:cs="Arial"/>
          <w:bCs/>
          <w:color w:val="000000" w:themeColor="text1"/>
          <w:sz w:val="18"/>
          <w:szCs w:val="18"/>
        </w:rPr>
        <w:t>opreme.</w:t>
      </w:r>
    </w:p>
    <w:p w14:paraId="0647F780" w14:textId="77777777" w:rsidR="002D4709" w:rsidRDefault="002D4709" w:rsidP="00487DAC">
      <w:pPr>
        <w:spacing w:line="240" w:lineRule="auto"/>
        <w:contextualSpacing/>
        <w:jc w:val="both"/>
        <w:rPr>
          <w:rFonts w:ascii="Arial" w:hAnsi="Arial" w:cs="Arial"/>
          <w:bCs/>
          <w:color w:val="000000" w:themeColor="text1"/>
          <w:sz w:val="18"/>
          <w:szCs w:val="18"/>
        </w:rPr>
      </w:pPr>
    </w:p>
    <w:p w14:paraId="2EAA09F2" w14:textId="2693B238" w:rsidR="00A646B5" w:rsidRDefault="002D4709" w:rsidP="00A646B5">
      <w:pPr>
        <w:tabs>
          <w:tab w:val="left" w:pos="426"/>
        </w:tabs>
        <w:spacing w:before="120" w:after="120" w:line="240" w:lineRule="auto"/>
        <w:jc w:val="both"/>
        <w:rPr>
          <w:rFonts w:ascii="Arial" w:hAnsi="Arial" w:cs="Arial"/>
          <w:color w:val="000000" w:themeColor="text1"/>
          <w:sz w:val="18"/>
          <w:szCs w:val="18"/>
        </w:rPr>
      </w:pPr>
      <w:r>
        <w:rPr>
          <w:rFonts w:ascii="Arial" w:hAnsi="Arial" w:cs="Arial"/>
          <w:bCs/>
          <w:color w:val="000000" w:themeColor="text1"/>
          <w:sz w:val="18"/>
          <w:szCs w:val="18"/>
        </w:rPr>
        <w:t xml:space="preserve">Oba </w:t>
      </w:r>
      <w:r w:rsidR="00A646B5">
        <w:rPr>
          <w:rFonts w:ascii="Arial" w:hAnsi="Arial" w:cs="Arial"/>
          <w:bCs/>
          <w:color w:val="000000" w:themeColor="text1"/>
          <w:sz w:val="18"/>
          <w:szCs w:val="18"/>
        </w:rPr>
        <w:t xml:space="preserve">podpisana </w:t>
      </w:r>
      <w:r>
        <w:rPr>
          <w:rFonts w:ascii="Arial" w:hAnsi="Arial" w:cs="Arial"/>
          <w:bCs/>
          <w:color w:val="000000" w:themeColor="text1"/>
          <w:sz w:val="18"/>
          <w:szCs w:val="18"/>
        </w:rPr>
        <w:t>p</w:t>
      </w:r>
      <w:r w:rsidR="00A646B5">
        <w:rPr>
          <w:rFonts w:ascii="Arial" w:hAnsi="Arial" w:cs="Arial"/>
          <w:bCs/>
          <w:color w:val="000000" w:themeColor="text1"/>
          <w:sz w:val="18"/>
          <w:szCs w:val="18"/>
        </w:rPr>
        <w:t xml:space="preserve">rimopredajna zapisnika, </w:t>
      </w:r>
      <w:r w:rsidR="00A646B5" w:rsidRPr="002C0056">
        <w:rPr>
          <w:rFonts w:ascii="Arial" w:hAnsi="Arial" w:cs="Arial"/>
          <w:color w:val="000000" w:themeColor="text1"/>
          <w:sz w:val="18"/>
          <w:szCs w:val="18"/>
        </w:rPr>
        <w:t>mora</w:t>
      </w:r>
      <w:r w:rsidR="00A646B5">
        <w:rPr>
          <w:rFonts w:ascii="Arial" w:hAnsi="Arial" w:cs="Arial"/>
          <w:color w:val="000000" w:themeColor="text1"/>
          <w:sz w:val="18"/>
          <w:szCs w:val="18"/>
        </w:rPr>
        <w:t>ta</w:t>
      </w:r>
      <w:r w:rsidR="00A646B5" w:rsidRPr="002C0056">
        <w:rPr>
          <w:rFonts w:ascii="Arial" w:hAnsi="Arial" w:cs="Arial"/>
          <w:color w:val="000000" w:themeColor="text1"/>
          <w:sz w:val="18"/>
          <w:szCs w:val="18"/>
        </w:rPr>
        <w:t xml:space="preserve"> biti</w:t>
      </w:r>
      <w:r w:rsidR="00A646B5">
        <w:rPr>
          <w:rFonts w:ascii="Arial" w:hAnsi="Arial" w:cs="Arial"/>
          <w:color w:val="000000" w:themeColor="text1"/>
          <w:sz w:val="18"/>
          <w:szCs w:val="18"/>
        </w:rPr>
        <w:t xml:space="preserve"> priloga </w:t>
      </w:r>
      <w:r w:rsidR="0096614C">
        <w:rPr>
          <w:rFonts w:ascii="Arial" w:hAnsi="Arial" w:cs="Arial"/>
          <w:color w:val="000000" w:themeColor="text1"/>
          <w:sz w:val="18"/>
          <w:szCs w:val="18"/>
        </w:rPr>
        <w:t>h končnemu računu oziroma k zadnji mesečni situaciji in sta podlaga za plačilo le-te.</w:t>
      </w:r>
    </w:p>
    <w:p w14:paraId="0C300D89" w14:textId="77777777" w:rsidR="001D4758" w:rsidRDefault="001D4758" w:rsidP="00A646B5">
      <w:pPr>
        <w:tabs>
          <w:tab w:val="left" w:pos="426"/>
        </w:tabs>
        <w:spacing w:before="120" w:after="120" w:line="240" w:lineRule="auto"/>
        <w:jc w:val="both"/>
        <w:rPr>
          <w:rFonts w:ascii="Arial" w:hAnsi="Arial" w:cs="Arial"/>
          <w:color w:val="000000" w:themeColor="text1"/>
          <w:sz w:val="18"/>
          <w:szCs w:val="18"/>
        </w:rPr>
      </w:pPr>
    </w:p>
    <w:p w14:paraId="45D3B450" w14:textId="77777777" w:rsidR="0014153C" w:rsidRDefault="0014153C" w:rsidP="00A646B5">
      <w:pPr>
        <w:tabs>
          <w:tab w:val="left" w:pos="426"/>
        </w:tabs>
        <w:spacing w:before="120" w:after="120" w:line="240" w:lineRule="auto"/>
        <w:jc w:val="both"/>
        <w:rPr>
          <w:rFonts w:ascii="Arial" w:hAnsi="Arial" w:cs="Arial"/>
          <w:color w:val="000000" w:themeColor="text1"/>
          <w:sz w:val="18"/>
          <w:szCs w:val="18"/>
        </w:rPr>
      </w:pPr>
    </w:p>
    <w:p w14:paraId="10E70122" w14:textId="4887E4D2" w:rsidR="0014153C" w:rsidRPr="0014153C" w:rsidRDefault="009545EA" w:rsidP="009545EA">
      <w:pPr>
        <w:pStyle w:val="Odstavekseznama"/>
        <w:numPr>
          <w:ilvl w:val="0"/>
          <w:numId w:val="26"/>
        </w:numPr>
        <w:tabs>
          <w:tab w:val="left" w:pos="426"/>
        </w:tabs>
        <w:spacing w:before="120" w:after="120" w:line="240" w:lineRule="auto"/>
        <w:rPr>
          <w:rFonts w:ascii="Arial" w:hAnsi="Arial" w:cs="Arial"/>
          <w:color w:val="000000" w:themeColor="text1"/>
          <w:sz w:val="18"/>
          <w:szCs w:val="18"/>
        </w:rPr>
      </w:pPr>
      <w:r>
        <w:rPr>
          <w:rFonts w:ascii="Arial" w:hAnsi="Arial" w:cs="Arial"/>
          <w:color w:val="000000" w:themeColor="text1"/>
          <w:sz w:val="18"/>
          <w:szCs w:val="18"/>
        </w:rPr>
        <w:lastRenderedPageBreak/>
        <w:t>člen</w:t>
      </w:r>
    </w:p>
    <w:p w14:paraId="0CB515B7" w14:textId="6D47F04A" w:rsidR="002D4709" w:rsidRPr="00E30425" w:rsidRDefault="00BA4C06" w:rsidP="00487DAC">
      <w:pPr>
        <w:spacing w:line="240" w:lineRule="auto"/>
        <w:contextualSpacing/>
        <w:jc w:val="both"/>
        <w:rPr>
          <w:rFonts w:ascii="Arial" w:hAnsi="Arial" w:cs="Arial"/>
          <w:bCs/>
          <w:color w:val="000000" w:themeColor="text1"/>
          <w:sz w:val="18"/>
          <w:szCs w:val="18"/>
        </w:rPr>
      </w:pPr>
      <w:r>
        <w:rPr>
          <w:rFonts w:ascii="Arial" w:hAnsi="Arial" w:cs="Arial"/>
          <w:bCs/>
          <w:color w:val="000000" w:themeColor="text1"/>
          <w:sz w:val="18"/>
          <w:szCs w:val="18"/>
        </w:rPr>
        <w:t xml:space="preserve">Izvajalec se zavezuje </w:t>
      </w:r>
      <w:r w:rsidR="00B93EE8">
        <w:rPr>
          <w:rFonts w:ascii="Arial" w:hAnsi="Arial" w:cs="Arial"/>
          <w:bCs/>
          <w:color w:val="000000" w:themeColor="text1"/>
          <w:sz w:val="18"/>
          <w:szCs w:val="18"/>
        </w:rPr>
        <w:t xml:space="preserve">upoštevati </w:t>
      </w:r>
      <w:r w:rsidR="00D312AE" w:rsidRPr="00437D53">
        <w:rPr>
          <w:rFonts w:ascii="Arial" w:hAnsi="Arial" w:cs="Arial"/>
          <w:color w:val="000000" w:themeColor="text1"/>
          <w:sz w:val="18"/>
          <w:szCs w:val="18"/>
        </w:rPr>
        <w:t>N</w:t>
      </w:r>
      <w:r w:rsidR="00D312AE" w:rsidRPr="00437D53">
        <w:rPr>
          <w:rFonts w:ascii="Arial" w:hAnsi="Arial" w:cs="Arial"/>
          <w:color w:val="000000" w:themeColor="text1"/>
          <w:sz w:val="18"/>
          <w:szCs w:val="18"/>
        </w:rPr>
        <w:t xml:space="preserve">avodila organa upravljanja na področju prepoznavnosti, preglednosti in komuniciranja evropske kohezijske politike v obdobju 2021-2027. Navodila so dostopna na spletni strani: </w:t>
      </w:r>
      <w:hyperlink r:id="rId8" w:history="1">
        <w:r w:rsidR="00D312AE" w:rsidRPr="00437D53">
          <w:rPr>
            <w:rStyle w:val="Hiperpovezava"/>
            <w:rFonts w:ascii="Arial" w:hAnsi="Arial" w:cs="Arial"/>
            <w:sz w:val="18"/>
            <w:szCs w:val="18"/>
          </w:rPr>
          <w:t>https://evropskasredstva.si/</w:t>
        </w:r>
      </w:hyperlink>
    </w:p>
    <w:p w14:paraId="0898DB51" w14:textId="76D847A4" w:rsidR="003F0D27" w:rsidRPr="00E30425" w:rsidRDefault="003F0D27" w:rsidP="003F0D27">
      <w:pPr>
        <w:spacing w:line="240" w:lineRule="auto"/>
        <w:ind w:left="720"/>
        <w:contextualSpacing/>
        <w:jc w:val="both"/>
        <w:rPr>
          <w:rFonts w:ascii="Arial" w:hAnsi="Arial" w:cs="Arial"/>
          <w:b/>
          <w:bCs/>
          <w:color w:val="000000" w:themeColor="text1"/>
          <w:sz w:val="18"/>
          <w:szCs w:val="18"/>
        </w:rPr>
      </w:pPr>
    </w:p>
    <w:p w14:paraId="6241527E" w14:textId="77777777" w:rsidR="00715747" w:rsidRPr="00E30425" w:rsidRDefault="00715747" w:rsidP="003F0D27">
      <w:pPr>
        <w:spacing w:line="240" w:lineRule="auto"/>
        <w:ind w:left="720"/>
        <w:contextualSpacing/>
        <w:jc w:val="both"/>
        <w:rPr>
          <w:rFonts w:ascii="Arial" w:hAnsi="Arial" w:cs="Arial"/>
          <w:b/>
          <w:bCs/>
          <w:color w:val="000000" w:themeColor="text1"/>
          <w:sz w:val="18"/>
          <w:szCs w:val="18"/>
        </w:rPr>
      </w:pPr>
    </w:p>
    <w:p w14:paraId="6B2257BD" w14:textId="77777777" w:rsidR="005C3A53" w:rsidRPr="00E30425" w:rsidRDefault="00483E6C"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POOBLAŠČENI PREDSTAVNIKI POGODBENIH STRANK</w:t>
      </w:r>
    </w:p>
    <w:p w14:paraId="1F8CD909" w14:textId="77777777" w:rsidR="00C85C43"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796EECFB" w14:textId="77777777" w:rsidR="00483E6C" w:rsidRPr="00E30425" w:rsidRDefault="00483E6C" w:rsidP="003D5219">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Odgovorni predstavnik izvajalca po tej pogodbi je  ____________________. </w:t>
      </w:r>
    </w:p>
    <w:p w14:paraId="2F865AA9" w14:textId="0D1E6369" w:rsidR="00483E6C" w:rsidRPr="00E30425" w:rsidRDefault="00483E6C" w:rsidP="003D5219">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Pooblaščen</w:t>
      </w:r>
      <w:r w:rsidR="000E1552" w:rsidRPr="00E30425">
        <w:rPr>
          <w:rFonts w:ascii="Arial" w:hAnsi="Arial" w:cs="Arial"/>
          <w:color w:val="000000" w:themeColor="text1"/>
          <w:sz w:val="18"/>
          <w:szCs w:val="18"/>
        </w:rPr>
        <w:t>i</w:t>
      </w:r>
      <w:r w:rsidRPr="00E30425">
        <w:rPr>
          <w:rFonts w:ascii="Arial" w:hAnsi="Arial" w:cs="Arial"/>
          <w:color w:val="000000" w:themeColor="text1"/>
          <w:sz w:val="18"/>
          <w:szCs w:val="18"/>
        </w:rPr>
        <w:t xml:space="preserve"> predstavnik naročnika je </w:t>
      </w:r>
      <w:r w:rsidR="00532D5A">
        <w:rPr>
          <w:rFonts w:ascii="Arial" w:hAnsi="Arial" w:cs="Arial"/>
          <w:color w:val="000000" w:themeColor="text1"/>
          <w:sz w:val="18"/>
          <w:szCs w:val="18"/>
        </w:rPr>
        <w:t>Karla SITAR</w:t>
      </w:r>
      <w:r w:rsidR="00DE1295" w:rsidRPr="00E30425">
        <w:rPr>
          <w:rFonts w:ascii="Arial" w:hAnsi="Arial" w:cs="Arial"/>
          <w:color w:val="000000" w:themeColor="text1"/>
          <w:sz w:val="18"/>
          <w:szCs w:val="18"/>
        </w:rPr>
        <w:t>,</w:t>
      </w:r>
      <w:r w:rsidRPr="00E30425">
        <w:rPr>
          <w:rFonts w:ascii="Arial" w:hAnsi="Arial" w:cs="Arial"/>
          <w:color w:val="000000" w:themeColor="text1"/>
          <w:sz w:val="18"/>
          <w:szCs w:val="18"/>
        </w:rPr>
        <w:t xml:space="preserve"> vodja Urada </w:t>
      </w:r>
      <w:r w:rsidR="002C507B" w:rsidRPr="00E30425">
        <w:rPr>
          <w:rFonts w:ascii="Arial" w:hAnsi="Arial" w:cs="Arial"/>
          <w:color w:val="000000" w:themeColor="text1"/>
          <w:sz w:val="18"/>
          <w:szCs w:val="18"/>
        </w:rPr>
        <w:t xml:space="preserve">za </w:t>
      </w:r>
      <w:r w:rsidR="00AB444D" w:rsidRPr="00E30425">
        <w:rPr>
          <w:rFonts w:ascii="Arial" w:hAnsi="Arial" w:cs="Arial"/>
          <w:color w:val="000000" w:themeColor="text1"/>
          <w:sz w:val="18"/>
          <w:szCs w:val="18"/>
        </w:rPr>
        <w:t>komunalne</w:t>
      </w:r>
      <w:r w:rsidR="00DE1295" w:rsidRPr="00E30425">
        <w:rPr>
          <w:rFonts w:ascii="Arial" w:hAnsi="Arial" w:cs="Arial"/>
          <w:color w:val="000000" w:themeColor="text1"/>
          <w:sz w:val="18"/>
          <w:szCs w:val="18"/>
        </w:rPr>
        <w:t xml:space="preserve"> dejavnosti</w:t>
      </w:r>
      <w:r w:rsidR="002C507B" w:rsidRPr="00E30425">
        <w:rPr>
          <w:rFonts w:ascii="Arial" w:hAnsi="Arial" w:cs="Arial"/>
          <w:color w:val="000000" w:themeColor="text1"/>
          <w:sz w:val="18"/>
          <w:szCs w:val="18"/>
        </w:rPr>
        <w:t>.</w:t>
      </w:r>
    </w:p>
    <w:p w14:paraId="48D8DABF" w14:textId="535FD2BA" w:rsidR="00483E6C" w:rsidRPr="00E30425" w:rsidRDefault="00694142" w:rsidP="003D5219">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Skrbnik</w:t>
      </w:r>
      <w:r w:rsidR="00483E6C" w:rsidRPr="00E30425">
        <w:rPr>
          <w:rFonts w:ascii="Arial" w:hAnsi="Arial" w:cs="Arial"/>
          <w:color w:val="000000" w:themeColor="text1"/>
          <w:sz w:val="18"/>
          <w:szCs w:val="18"/>
        </w:rPr>
        <w:t xml:space="preserve"> te pogodbe s strani </w:t>
      </w:r>
      <w:r w:rsidR="00ED003B" w:rsidRPr="00E30425">
        <w:rPr>
          <w:rFonts w:ascii="Arial" w:hAnsi="Arial" w:cs="Arial"/>
          <w:color w:val="000000" w:themeColor="text1"/>
          <w:sz w:val="18"/>
          <w:szCs w:val="18"/>
        </w:rPr>
        <w:t xml:space="preserve">naročnika </w:t>
      </w:r>
      <w:r w:rsidR="00483E6C" w:rsidRPr="00E30425">
        <w:rPr>
          <w:rFonts w:ascii="Arial" w:hAnsi="Arial" w:cs="Arial"/>
          <w:color w:val="000000" w:themeColor="text1"/>
          <w:sz w:val="18"/>
          <w:szCs w:val="18"/>
        </w:rPr>
        <w:t xml:space="preserve">je </w:t>
      </w:r>
      <w:r w:rsidR="00532D5A">
        <w:rPr>
          <w:rFonts w:ascii="Arial" w:hAnsi="Arial" w:cs="Arial"/>
          <w:color w:val="000000" w:themeColor="text1"/>
          <w:sz w:val="18"/>
          <w:szCs w:val="18"/>
        </w:rPr>
        <w:t>Domen GRUDNIK</w:t>
      </w:r>
      <w:r w:rsidR="00483E6C" w:rsidRPr="00E30425">
        <w:rPr>
          <w:rFonts w:ascii="Arial" w:hAnsi="Arial" w:cs="Arial"/>
          <w:color w:val="000000" w:themeColor="text1"/>
          <w:sz w:val="18"/>
          <w:szCs w:val="18"/>
        </w:rPr>
        <w:t>.</w:t>
      </w:r>
    </w:p>
    <w:p w14:paraId="424CA5FB" w14:textId="77777777" w:rsidR="007F57DA" w:rsidRPr="00E30425" w:rsidRDefault="007F57DA" w:rsidP="007F57DA">
      <w:pPr>
        <w:spacing w:line="240" w:lineRule="auto"/>
        <w:ind w:left="720"/>
        <w:contextualSpacing/>
        <w:jc w:val="both"/>
        <w:rPr>
          <w:rFonts w:ascii="Arial" w:hAnsi="Arial" w:cs="Arial"/>
          <w:color w:val="000000" w:themeColor="text1"/>
          <w:sz w:val="18"/>
          <w:szCs w:val="18"/>
        </w:rPr>
      </w:pPr>
    </w:p>
    <w:p w14:paraId="11886ACC"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primeru zamenjave pooblaščenih predstavnikov morata pogodbeni stranki pisno obvestiti druga drugo, in sicer z navedbo dneva prenehanja pooblastila in o imenu novih odgovornih predstavnikov.</w:t>
      </w:r>
    </w:p>
    <w:p w14:paraId="3975DB11" w14:textId="77777777" w:rsidR="005C42A1" w:rsidRPr="00E30425" w:rsidRDefault="005C42A1" w:rsidP="00483E6C">
      <w:pPr>
        <w:spacing w:line="240" w:lineRule="auto"/>
        <w:contextualSpacing/>
        <w:jc w:val="both"/>
        <w:rPr>
          <w:rFonts w:ascii="Arial" w:hAnsi="Arial" w:cs="Arial"/>
          <w:color w:val="000000" w:themeColor="text1"/>
          <w:sz w:val="18"/>
          <w:szCs w:val="18"/>
        </w:rPr>
      </w:pPr>
    </w:p>
    <w:p w14:paraId="5B8AC653" w14:textId="37E0FF0A" w:rsidR="00086102" w:rsidRPr="00E30425" w:rsidRDefault="00086102" w:rsidP="00396FBB">
      <w:pPr>
        <w:spacing w:line="240" w:lineRule="auto"/>
        <w:contextualSpacing/>
        <w:rPr>
          <w:rFonts w:ascii="Arial" w:hAnsi="Arial" w:cs="Arial"/>
          <w:b/>
          <w:bCs/>
          <w:color w:val="000000" w:themeColor="text1"/>
          <w:sz w:val="18"/>
          <w:szCs w:val="18"/>
        </w:rPr>
      </w:pPr>
    </w:p>
    <w:p w14:paraId="75E735F7" w14:textId="77777777" w:rsidR="005C3A53" w:rsidRPr="00E30425" w:rsidRDefault="00483E6C"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ODSTOP OD POGODBE</w:t>
      </w:r>
    </w:p>
    <w:p w14:paraId="420E4070"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37CADE5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Naročnik lahko odstopi od pogodbe, če:</w:t>
      </w:r>
    </w:p>
    <w:p w14:paraId="7CC02DF4" w14:textId="1007DF71" w:rsidR="00483E6C" w:rsidRPr="00E30425" w:rsidRDefault="00483E6C" w:rsidP="00396FBB">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 xml:space="preserve">izvajalec </w:t>
      </w:r>
      <w:r w:rsidR="00396FBB" w:rsidRPr="00E30425">
        <w:rPr>
          <w:rFonts w:ascii="Arial" w:hAnsi="Arial" w:cs="Arial"/>
          <w:color w:val="000000" w:themeColor="text1"/>
          <w:sz w:val="18"/>
          <w:szCs w:val="18"/>
        </w:rPr>
        <w:t>zamuja z</w:t>
      </w:r>
      <w:r w:rsidR="00DE1295" w:rsidRPr="00E30425">
        <w:rPr>
          <w:rFonts w:ascii="Arial" w:hAnsi="Arial" w:cs="Arial"/>
          <w:color w:val="000000" w:themeColor="text1"/>
          <w:sz w:val="18"/>
          <w:szCs w:val="18"/>
        </w:rPr>
        <w:t xml:space="preserve"> izdelavo,</w:t>
      </w:r>
      <w:r w:rsidR="00396FBB" w:rsidRPr="00E30425">
        <w:rPr>
          <w:rFonts w:ascii="Arial" w:hAnsi="Arial" w:cs="Arial"/>
          <w:color w:val="000000" w:themeColor="text1"/>
          <w:sz w:val="18"/>
          <w:szCs w:val="18"/>
        </w:rPr>
        <w:t xml:space="preserve"> dobavo</w:t>
      </w:r>
      <w:r w:rsidR="00DE1295" w:rsidRPr="00E30425">
        <w:rPr>
          <w:rFonts w:ascii="Arial" w:hAnsi="Arial" w:cs="Arial"/>
          <w:color w:val="000000" w:themeColor="text1"/>
          <w:sz w:val="18"/>
          <w:szCs w:val="18"/>
        </w:rPr>
        <w:t xml:space="preserve"> oziroma montažo</w:t>
      </w:r>
      <w:r w:rsidR="00396FBB" w:rsidRPr="00E30425">
        <w:rPr>
          <w:rFonts w:ascii="Arial" w:hAnsi="Arial" w:cs="Arial"/>
          <w:color w:val="000000" w:themeColor="text1"/>
          <w:sz w:val="18"/>
          <w:szCs w:val="18"/>
        </w:rPr>
        <w:t xml:space="preserve"> opreme</w:t>
      </w:r>
      <w:r w:rsidRPr="00E30425">
        <w:rPr>
          <w:rFonts w:ascii="Arial" w:hAnsi="Arial" w:cs="Arial"/>
          <w:color w:val="000000" w:themeColor="text1"/>
          <w:sz w:val="18"/>
          <w:szCs w:val="18"/>
        </w:rPr>
        <w:t>;</w:t>
      </w:r>
    </w:p>
    <w:p w14:paraId="38383DCF" w14:textId="6CA1B770" w:rsidR="00396FBB" w:rsidRPr="00E30425" w:rsidRDefault="00396FBB" w:rsidP="00396FBB">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izvajalec krši obveznosti, dogovorjene v tej pogodbi;</w:t>
      </w:r>
    </w:p>
    <w:p w14:paraId="130724CC" w14:textId="254B3290" w:rsidR="00231A91" w:rsidRPr="00E30425" w:rsidRDefault="00231A91" w:rsidP="00832410">
      <w:pPr>
        <w:pStyle w:val="Odstavekseznama"/>
        <w:numPr>
          <w:ilvl w:val="0"/>
          <w:numId w:val="43"/>
        </w:numPr>
        <w:jc w:val="both"/>
        <w:rPr>
          <w:rFonts w:ascii="Arial" w:hAnsi="Arial" w:cs="Arial"/>
          <w:color w:val="000000" w:themeColor="text1"/>
          <w:sz w:val="18"/>
          <w:szCs w:val="18"/>
        </w:rPr>
      </w:pPr>
      <w:r w:rsidRPr="00E30425">
        <w:rPr>
          <w:rFonts w:ascii="Arial" w:hAnsi="Arial" w:cs="Arial"/>
          <w:color w:val="000000" w:themeColor="text1"/>
          <w:sz w:val="18"/>
          <w:szCs w:val="18"/>
        </w:rPr>
        <w:t>izvajalec krši obveznosti, določene s pogoji razpisne dokumentacije, vezane na veljavno Uredbo o zelenem javnem naročanju;</w:t>
      </w:r>
    </w:p>
    <w:p w14:paraId="60A7FCA6" w14:textId="77777777" w:rsidR="00396FBB" w:rsidRPr="00E30425" w:rsidRDefault="00396FBB" w:rsidP="00396FBB">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javno naročilo je bilo bistveno spremenjeno, kar terja nov postopek javnega naročanja;</w:t>
      </w:r>
    </w:p>
    <w:p w14:paraId="4868F8EC" w14:textId="1EC4C499" w:rsidR="00483E6C" w:rsidRPr="00E30425" w:rsidRDefault="00396FBB" w:rsidP="00396FBB">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7F14DF2" w14:textId="3D6A9679" w:rsidR="005C3A53" w:rsidRPr="00E30425" w:rsidRDefault="00483E6C" w:rsidP="00D74C85">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zaradi hudih kršitev obveznosti iz</w:t>
      </w:r>
      <w:r w:rsidR="006F5623" w:rsidRPr="00E30425">
        <w:rPr>
          <w:rFonts w:ascii="Arial" w:hAnsi="Arial" w:cs="Arial"/>
          <w:color w:val="000000" w:themeColor="text1"/>
          <w:sz w:val="18"/>
          <w:szCs w:val="18"/>
        </w:rPr>
        <w:t xml:space="preserve"> Pogodbe o Evropski uniji (UL C št. 326 z dne 26. 10. 2012; PEU)</w:t>
      </w:r>
      <w:r w:rsidRPr="00E30425">
        <w:rPr>
          <w:rFonts w:ascii="Arial" w:hAnsi="Arial" w:cs="Arial"/>
          <w:color w:val="000000" w:themeColor="text1"/>
          <w:sz w:val="18"/>
          <w:szCs w:val="18"/>
        </w:rPr>
        <w:t>,</w:t>
      </w:r>
      <w:r w:rsidR="006F5623" w:rsidRPr="00E30425">
        <w:rPr>
          <w:rFonts w:ascii="Arial" w:hAnsi="Arial" w:cs="Arial"/>
          <w:color w:val="000000" w:themeColor="text1"/>
          <w:sz w:val="18"/>
          <w:szCs w:val="18"/>
        </w:rPr>
        <w:t xml:space="preserve"> Pogodbe o delovanju Evropske unije (UL C št. 326 z dne 26. 10. 2012; PDEU) </w:t>
      </w:r>
      <w:r w:rsidRPr="00E30425">
        <w:rPr>
          <w:rFonts w:ascii="Arial" w:hAnsi="Arial" w:cs="Arial"/>
          <w:color w:val="000000" w:themeColor="text1"/>
          <w:sz w:val="18"/>
          <w:szCs w:val="18"/>
        </w:rPr>
        <w:t>in ZJN-3, ki jih je po postopku v skladu z 258. členom PDEU ugotovilo Sodišče Evropske unije, javno naročilo ne bi smelo biti oddano izvajalcu.</w:t>
      </w:r>
    </w:p>
    <w:p w14:paraId="3D1B857C" w14:textId="77777777" w:rsidR="00832410" w:rsidRPr="00E30425" w:rsidRDefault="00832410" w:rsidP="00832410">
      <w:pPr>
        <w:pStyle w:val="Odstavekseznama"/>
        <w:spacing w:line="240" w:lineRule="auto"/>
        <w:rPr>
          <w:rFonts w:ascii="Arial" w:hAnsi="Arial" w:cs="Arial"/>
          <w:color w:val="000000" w:themeColor="text1"/>
          <w:sz w:val="18"/>
          <w:szCs w:val="18"/>
        </w:rPr>
      </w:pPr>
    </w:p>
    <w:p w14:paraId="4F47EEE4"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15A48097" w14:textId="17F71452"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primeru odstopa od pogodbe iz razlogov,</w:t>
      </w:r>
      <w:r w:rsidR="002C507B" w:rsidRPr="00E30425">
        <w:rPr>
          <w:rFonts w:ascii="Arial" w:hAnsi="Arial" w:cs="Arial"/>
          <w:color w:val="000000" w:themeColor="text1"/>
          <w:sz w:val="18"/>
          <w:szCs w:val="18"/>
        </w:rPr>
        <w:t xml:space="preserve"> navedenih v 9.</w:t>
      </w:r>
      <w:r w:rsidR="00792F0B" w:rsidRPr="00E30425">
        <w:rPr>
          <w:rFonts w:ascii="Arial" w:hAnsi="Arial" w:cs="Arial"/>
          <w:color w:val="000000" w:themeColor="text1"/>
          <w:sz w:val="18"/>
          <w:szCs w:val="18"/>
        </w:rPr>
        <w:t xml:space="preserve"> členu te pogodbe,</w:t>
      </w:r>
      <w:r w:rsidRPr="00E30425">
        <w:rPr>
          <w:rFonts w:ascii="Arial" w:hAnsi="Arial" w:cs="Arial"/>
          <w:color w:val="000000" w:themeColor="text1"/>
          <w:sz w:val="18"/>
          <w:szCs w:val="18"/>
        </w:rPr>
        <w:t xml:space="preserve"> </w:t>
      </w:r>
      <w:r w:rsidR="006F5623" w:rsidRPr="00E30425">
        <w:rPr>
          <w:rFonts w:ascii="Arial" w:hAnsi="Arial" w:cs="Arial"/>
          <w:color w:val="000000" w:themeColor="text1"/>
          <w:sz w:val="18"/>
          <w:szCs w:val="18"/>
        </w:rPr>
        <w:t>naročnik do ugotovitve nastale škode, ki jo je dolžan izvajalec plačati, ustavi vsa plačila izvajalcu.</w:t>
      </w:r>
    </w:p>
    <w:p w14:paraId="62E5D993" w14:textId="77777777" w:rsidR="001B4EA2" w:rsidRPr="00E30425" w:rsidRDefault="001B4EA2" w:rsidP="00483E6C">
      <w:pPr>
        <w:spacing w:line="240" w:lineRule="auto"/>
        <w:contextualSpacing/>
        <w:jc w:val="both"/>
        <w:rPr>
          <w:rFonts w:ascii="Arial" w:hAnsi="Arial" w:cs="Arial"/>
          <w:color w:val="000000" w:themeColor="text1"/>
          <w:sz w:val="18"/>
          <w:szCs w:val="18"/>
        </w:rPr>
      </w:pPr>
    </w:p>
    <w:p w14:paraId="26D8C980"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Odstop od pogodbe učinkuje z dnem, ko izvajalec prejme pisno izjavo naročnika o odstopu.</w:t>
      </w:r>
    </w:p>
    <w:p w14:paraId="65B6F8F5" w14:textId="77777777" w:rsidR="00792F0B" w:rsidRPr="00E30425" w:rsidRDefault="00792F0B" w:rsidP="00483E6C">
      <w:pPr>
        <w:spacing w:line="240" w:lineRule="auto"/>
        <w:contextualSpacing/>
        <w:jc w:val="both"/>
        <w:rPr>
          <w:rFonts w:ascii="Arial" w:hAnsi="Arial" w:cs="Arial"/>
          <w:color w:val="000000" w:themeColor="text1"/>
          <w:sz w:val="18"/>
          <w:szCs w:val="18"/>
        </w:rPr>
      </w:pPr>
    </w:p>
    <w:p w14:paraId="3779B774" w14:textId="4BBE687C" w:rsidR="00792F0B" w:rsidRPr="00E30425" w:rsidRDefault="00792F0B"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Če naročnik odstopi od pogodbe iz zgoraj navedenih razlogov, mu mora izvajalec plačati pogodbeno </w:t>
      </w:r>
      <w:r w:rsidR="00DE1295" w:rsidRPr="00E30425">
        <w:rPr>
          <w:rFonts w:ascii="Arial" w:hAnsi="Arial" w:cs="Arial"/>
          <w:color w:val="000000" w:themeColor="text1"/>
          <w:sz w:val="18"/>
          <w:szCs w:val="18"/>
        </w:rPr>
        <w:t>kazen za neizpolnitev v višini 5</w:t>
      </w:r>
      <w:r w:rsidRPr="00E30425">
        <w:rPr>
          <w:rFonts w:ascii="Arial" w:hAnsi="Arial" w:cs="Arial"/>
          <w:color w:val="000000" w:themeColor="text1"/>
          <w:sz w:val="18"/>
          <w:szCs w:val="18"/>
        </w:rPr>
        <w:t>0 % pogodbene vrednosti z DDV.</w:t>
      </w:r>
      <w:r w:rsidR="009D1CE2" w:rsidRPr="00E30425">
        <w:rPr>
          <w:rFonts w:ascii="Arial" w:hAnsi="Arial" w:cs="Arial"/>
          <w:color w:val="000000" w:themeColor="text1"/>
          <w:sz w:val="18"/>
          <w:szCs w:val="18"/>
        </w:rPr>
        <w:t xml:space="preserve"> Za uveljavljanje pogodbene kazni naročnik izvajalcu izstavi račun, ki ga je izvajalec dolžan poravnati v 8 (osmih) dneh od izstavitve.</w:t>
      </w:r>
    </w:p>
    <w:p w14:paraId="537FBEEC" w14:textId="77777777" w:rsidR="00792F0B" w:rsidRPr="00E30425" w:rsidRDefault="00792F0B" w:rsidP="00483E6C">
      <w:pPr>
        <w:spacing w:line="240" w:lineRule="auto"/>
        <w:contextualSpacing/>
        <w:jc w:val="both"/>
        <w:rPr>
          <w:rFonts w:ascii="Arial" w:hAnsi="Arial" w:cs="Arial"/>
          <w:color w:val="000000" w:themeColor="text1"/>
          <w:sz w:val="18"/>
          <w:szCs w:val="18"/>
        </w:rPr>
      </w:pPr>
    </w:p>
    <w:p w14:paraId="66CC3F25" w14:textId="77777777" w:rsidR="00832E79" w:rsidRPr="00E30425" w:rsidRDefault="00832E79" w:rsidP="00832E79">
      <w:pPr>
        <w:tabs>
          <w:tab w:val="left" w:pos="426"/>
        </w:tabs>
        <w:autoSpaceDE w:val="0"/>
        <w:autoSpaceDN w:val="0"/>
        <w:adjustRightInd w:val="0"/>
        <w:spacing w:before="360" w:after="120"/>
        <w:jc w:val="center"/>
        <w:rPr>
          <w:rFonts w:ascii="Arial" w:hAnsi="Arial" w:cs="Arial"/>
          <w:b/>
          <w:bCs/>
          <w:color w:val="000000" w:themeColor="text1"/>
          <w:sz w:val="18"/>
          <w:szCs w:val="20"/>
        </w:rPr>
      </w:pPr>
      <w:r w:rsidRPr="00E30425">
        <w:rPr>
          <w:rFonts w:ascii="Arial" w:hAnsi="Arial" w:cs="Arial"/>
          <w:b/>
          <w:bCs/>
          <w:color w:val="000000" w:themeColor="text1"/>
          <w:sz w:val="18"/>
          <w:szCs w:val="20"/>
        </w:rPr>
        <w:t>RAZVEZNI POGOJ</w:t>
      </w:r>
    </w:p>
    <w:p w14:paraId="449F5F5C" w14:textId="77777777" w:rsidR="00832E79" w:rsidRPr="00E30425" w:rsidRDefault="00832E79" w:rsidP="00143EC9">
      <w:pPr>
        <w:pStyle w:val="Odstavekseznama"/>
        <w:numPr>
          <w:ilvl w:val="0"/>
          <w:numId w:val="26"/>
        </w:numPr>
        <w:tabs>
          <w:tab w:val="left" w:pos="426"/>
        </w:tabs>
        <w:spacing w:before="120" w:after="120"/>
        <w:jc w:val="both"/>
        <w:rPr>
          <w:rFonts w:ascii="Arial" w:hAnsi="Arial" w:cs="Arial"/>
          <w:color w:val="000000" w:themeColor="text1"/>
          <w:sz w:val="18"/>
          <w:szCs w:val="20"/>
        </w:rPr>
      </w:pPr>
      <w:r w:rsidRPr="00E30425">
        <w:rPr>
          <w:rFonts w:ascii="Arial" w:hAnsi="Arial" w:cs="Arial"/>
          <w:color w:val="000000" w:themeColor="text1"/>
          <w:sz w:val="18"/>
          <w:szCs w:val="20"/>
        </w:rPr>
        <w:t>člen</w:t>
      </w:r>
    </w:p>
    <w:p w14:paraId="311A1BFF" w14:textId="77777777" w:rsidR="00832E79" w:rsidRPr="00E30425" w:rsidRDefault="00832E79" w:rsidP="00B54D8C">
      <w:pPr>
        <w:tabs>
          <w:tab w:val="left" w:pos="426"/>
        </w:tabs>
        <w:autoSpaceDE w:val="0"/>
        <w:autoSpaceDN w:val="0"/>
        <w:adjustRightInd w:val="0"/>
        <w:spacing w:before="360" w:after="120"/>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Ta pogodba je sklenjena pod razveznim pogojem, ki se uresniči v primeru izpolnitve ene od naslednjih okoliščin:</w:t>
      </w:r>
    </w:p>
    <w:p w14:paraId="2A3B80CB" w14:textId="77777777" w:rsidR="002B1694" w:rsidRPr="00E30425" w:rsidRDefault="002B1694" w:rsidP="002B1694">
      <w:pPr>
        <w:numPr>
          <w:ilvl w:val="0"/>
          <w:numId w:val="48"/>
        </w:numPr>
        <w:tabs>
          <w:tab w:val="left" w:pos="426"/>
        </w:tabs>
        <w:autoSpaceDE w:val="0"/>
        <w:autoSpaceDN w:val="0"/>
        <w:adjustRightInd w:val="0"/>
        <w:spacing w:after="120" w:line="240" w:lineRule="auto"/>
        <w:contextualSpacing/>
        <w:rPr>
          <w:rFonts w:ascii="Arial" w:hAnsi="Arial" w:cs="Arial"/>
          <w:bCs/>
          <w:color w:val="000000" w:themeColor="text1"/>
          <w:sz w:val="18"/>
          <w:szCs w:val="18"/>
        </w:rPr>
      </w:pPr>
      <w:r w:rsidRPr="00E30425">
        <w:rPr>
          <w:rFonts w:ascii="Arial" w:hAnsi="Arial" w:cs="Arial"/>
          <w:bCs/>
          <w:color w:val="000000" w:themeColor="text1"/>
          <w:sz w:val="18"/>
          <w:szCs w:val="18"/>
        </w:rPr>
        <w:t xml:space="preserve">če bo naročnik seznanjen, da je sodišče s pravnomočno odločitvijo ugotovilo kršitev obveznosti delovne, okoljske ali socialne zakonodaje s strani izvajalca ali podizvajalca ali </w:t>
      </w:r>
    </w:p>
    <w:p w14:paraId="47C8B0E8" w14:textId="77777777" w:rsidR="002B1694" w:rsidRPr="00E30425" w:rsidRDefault="002B1694" w:rsidP="002B1694">
      <w:pPr>
        <w:numPr>
          <w:ilvl w:val="0"/>
          <w:numId w:val="47"/>
        </w:numPr>
        <w:tabs>
          <w:tab w:val="left" w:pos="426"/>
        </w:tabs>
        <w:autoSpaceDE w:val="0"/>
        <w:autoSpaceDN w:val="0"/>
        <w:adjustRightInd w:val="0"/>
        <w:spacing w:before="360" w:after="120"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če bo naročnik seznanjen, da je pristojni državni organ pri izvajalcu ali podizvajalcu v času izvajanja pogodbe ugotovil najmanj dve kršitvi v zvezi s:</w:t>
      </w:r>
    </w:p>
    <w:p w14:paraId="793780DB" w14:textId="77777777" w:rsidR="002B1694" w:rsidRPr="00E30425"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plačilom za delo, </w:t>
      </w:r>
    </w:p>
    <w:p w14:paraId="615743D3" w14:textId="77777777" w:rsidR="002B1694" w:rsidRPr="00E30425"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delovnim časom, </w:t>
      </w:r>
    </w:p>
    <w:p w14:paraId="6BD1CFA4" w14:textId="77777777" w:rsidR="002B1694" w:rsidRPr="00E30425"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počitki, </w:t>
      </w:r>
    </w:p>
    <w:p w14:paraId="40596242" w14:textId="21FEA12C" w:rsidR="00832E79" w:rsidRPr="00E30425" w:rsidRDefault="002B1694" w:rsidP="002B1694">
      <w:pPr>
        <w:numPr>
          <w:ilvl w:val="3"/>
          <w:numId w:val="47"/>
        </w:numPr>
        <w:tabs>
          <w:tab w:val="left" w:pos="426"/>
        </w:tabs>
        <w:autoSpaceDE w:val="0"/>
        <w:autoSpaceDN w:val="0"/>
        <w:adjustRightInd w:val="0"/>
        <w:spacing w:before="120" w:after="120" w:line="240" w:lineRule="auto"/>
        <w:ind w:left="1324"/>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lastRenderedPageBreak/>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01B5E42" w14:textId="77777777" w:rsidR="00832E79" w:rsidRPr="00E30425" w:rsidRDefault="00832E79" w:rsidP="00832E79">
      <w:pPr>
        <w:tabs>
          <w:tab w:val="left" w:pos="426"/>
        </w:tabs>
        <w:autoSpaceDE w:val="0"/>
        <w:autoSpaceDN w:val="0"/>
        <w:adjustRightInd w:val="0"/>
        <w:spacing w:before="360" w:after="120"/>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V primeru izpolnitve okoliščine in pogojev iz prejšnjega odstavka se šteje, da je pogodba razvezana z dnem sklenitve nove pogodbe o izvedbi javnega naročila za predmetno </w:t>
      </w:r>
      <w:r w:rsidR="00285AC0" w:rsidRPr="00E30425">
        <w:rPr>
          <w:rFonts w:ascii="Arial" w:hAnsi="Arial" w:cs="Arial"/>
          <w:bCs/>
          <w:color w:val="000000" w:themeColor="text1"/>
          <w:sz w:val="18"/>
          <w:szCs w:val="18"/>
        </w:rPr>
        <w:t xml:space="preserve">javno </w:t>
      </w:r>
      <w:r w:rsidRPr="00E30425">
        <w:rPr>
          <w:rFonts w:ascii="Arial" w:hAnsi="Arial" w:cs="Arial"/>
          <w:bCs/>
          <w:color w:val="000000" w:themeColor="text1"/>
          <w:sz w:val="18"/>
          <w:szCs w:val="18"/>
        </w:rPr>
        <w:t>naročilo. O datumu sklenitve nove pogodbe bo naročnik obvestil izvajalca.</w:t>
      </w:r>
    </w:p>
    <w:p w14:paraId="74FBF379" w14:textId="77777777" w:rsidR="00832E79" w:rsidRPr="00E30425" w:rsidRDefault="00832E79" w:rsidP="00832E79">
      <w:pPr>
        <w:tabs>
          <w:tab w:val="left" w:pos="426"/>
        </w:tabs>
        <w:autoSpaceDE w:val="0"/>
        <w:autoSpaceDN w:val="0"/>
        <w:adjustRightInd w:val="0"/>
        <w:spacing w:before="360" w:after="120"/>
        <w:jc w:val="both"/>
        <w:rPr>
          <w:rFonts w:ascii="Arial" w:hAnsi="Arial" w:cs="Arial"/>
          <w:bCs/>
          <w:color w:val="000000" w:themeColor="text1"/>
          <w:sz w:val="18"/>
          <w:szCs w:val="18"/>
        </w:rPr>
      </w:pPr>
      <w:r w:rsidRPr="00E30425">
        <w:rPr>
          <w:rFonts w:ascii="Arial" w:hAnsi="Arial" w:cs="Arial"/>
          <w:bCs/>
          <w:color w:val="000000" w:themeColor="text1"/>
          <w:sz w:val="18"/>
          <w:szCs w:val="18"/>
        </w:rPr>
        <w:t>Če naročnik v roku 30 dni od seznanitve s kršitvijo ne začne novega postopka javnega naročila, se šteje, da je pogodba razvezana trideseti dan od seznanitve s kršitvijo.</w:t>
      </w:r>
    </w:p>
    <w:p w14:paraId="26351445" w14:textId="2FA2E992" w:rsidR="000E1552" w:rsidRPr="00345294" w:rsidRDefault="00832E79" w:rsidP="00345294">
      <w:pPr>
        <w:tabs>
          <w:tab w:val="left" w:pos="426"/>
        </w:tabs>
        <w:autoSpaceDE w:val="0"/>
        <w:autoSpaceDN w:val="0"/>
        <w:adjustRightInd w:val="0"/>
        <w:spacing w:before="360" w:after="120"/>
        <w:jc w:val="both"/>
        <w:rPr>
          <w:rFonts w:ascii="Arial" w:hAnsi="Arial" w:cs="Arial"/>
          <w:bCs/>
          <w:color w:val="000000" w:themeColor="text1"/>
          <w:sz w:val="18"/>
          <w:szCs w:val="18"/>
        </w:rPr>
      </w:pPr>
      <w:r w:rsidRPr="00E30425">
        <w:rPr>
          <w:rFonts w:ascii="Arial" w:hAnsi="Arial" w:cs="Arial"/>
          <w:bCs/>
          <w:color w:val="000000" w:themeColor="text1"/>
          <w:sz w:val="18"/>
          <w:szCs w:val="18"/>
        </w:rPr>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54B2A666" w14:textId="77777777" w:rsidR="0069750D" w:rsidRPr="00E30425" w:rsidRDefault="0069750D" w:rsidP="00B15821">
      <w:pPr>
        <w:spacing w:line="240" w:lineRule="auto"/>
        <w:contextualSpacing/>
        <w:jc w:val="center"/>
        <w:rPr>
          <w:rFonts w:ascii="Arial" w:hAnsi="Arial" w:cs="Arial"/>
          <w:b/>
          <w:bCs/>
          <w:color w:val="000000" w:themeColor="text1"/>
          <w:sz w:val="18"/>
          <w:szCs w:val="18"/>
        </w:rPr>
      </w:pPr>
    </w:p>
    <w:p w14:paraId="4CD8ACCD" w14:textId="671CBE05" w:rsidR="00483E6C" w:rsidRPr="00E30425" w:rsidRDefault="00483E6C" w:rsidP="00B15821">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PREHOD RIZIKA, ČAS IN NAČIN IZROČITVE</w:t>
      </w:r>
    </w:p>
    <w:p w14:paraId="2F6A155B" w14:textId="77777777" w:rsidR="001B4EA2" w:rsidRPr="00E30425" w:rsidRDefault="001B4EA2" w:rsidP="00B15821">
      <w:pPr>
        <w:spacing w:line="240" w:lineRule="auto"/>
        <w:contextualSpacing/>
        <w:jc w:val="center"/>
        <w:rPr>
          <w:rFonts w:ascii="Arial" w:hAnsi="Arial" w:cs="Arial"/>
          <w:b/>
          <w:bCs/>
          <w:color w:val="000000" w:themeColor="text1"/>
          <w:sz w:val="18"/>
          <w:szCs w:val="18"/>
        </w:rPr>
      </w:pPr>
    </w:p>
    <w:p w14:paraId="13C21895"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1835BB69" w14:textId="7541F0D1"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Odgovornost za riziko preide od izvajalca k naročniku po uspešni primopredaji</w:t>
      </w:r>
      <w:r w:rsidR="00832410" w:rsidRPr="00E30425">
        <w:rPr>
          <w:rFonts w:ascii="Arial" w:hAnsi="Arial" w:cs="Arial"/>
          <w:color w:val="000000" w:themeColor="text1"/>
          <w:sz w:val="18"/>
          <w:szCs w:val="18"/>
        </w:rPr>
        <w:t xml:space="preserve"> posamezne opreme</w:t>
      </w:r>
      <w:r w:rsidRPr="00E30425">
        <w:rPr>
          <w:rFonts w:ascii="Arial" w:hAnsi="Arial" w:cs="Arial"/>
          <w:color w:val="000000" w:themeColor="text1"/>
          <w:sz w:val="18"/>
          <w:szCs w:val="18"/>
        </w:rPr>
        <w:t>, razen jamstva za napake, ki od izvajalca k naročniku preide po poteku garancijskega roka po določilih te pogodbe.</w:t>
      </w:r>
    </w:p>
    <w:p w14:paraId="60637639" w14:textId="77777777" w:rsidR="001B4EA2" w:rsidRPr="00E30425" w:rsidRDefault="001B4EA2" w:rsidP="00483E6C">
      <w:pPr>
        <w:spacing w:line="240" w:lineRule="auto"/>
        <w:contextualSpacing/>
        <w:jc w:val="both"/>
        <w:rPr>
          <w:rFonts w:ascii="Arial" w:hAnsi="Arial" w:cs="Arial"/>
          <w:color w:val="000000" w:themeColor="text1"/>
          <w:sz w:val="18"/>
          <w:szCs w:val="18"/>
        </w:rPr>
      </w:pPr>
    </w:p>
    <w:p w14:paraId="62BB42B2" w14:textId="747BDA1C" w:rsidR="008A200F" w:rsidRPr="00E30425" w:rsidRDefault="00483E6C" w:rsidP="001B4253">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Izročitev se opravi skladno z dejansko izvedbo</w:t>
      </w:r>
      <w:r w:rsidR="009D1CE2" w:rsidRPr="00E30425">
        <w:rPr>
          <w:rFonts w:ascii="Arial" w:hAnsi="Arial" w:cs="Arial"/>
          <w:color w:val="000000" w:themeColor="text1"/>
          <w:sz w:val="18"/>
          <w:szCs w:val="18"/>
        </w:rPr>
        <w:t xml:space="preserve"> predmetnega javnega naročila skladno s prvim odstavkom </w:t>
      </w:r>
      <w:r w:rsidR="002C507B" w:rsidRPr="00E30425">
        <w:rPr>
          <w:rFonts w:ascii="Arial" w:hAnsi="Arial" w:cs="Arial"/>
          <w:color w:val="000000" w:themeColor="text1"/>
          <w:sz w:val="18"/>
          <w:szCs w:val="18"/>
        </w:rPr>
        <w:t>7</w:t>
      </w:r>
      <w:r w:rsidR="009D1CE2" w:rsidRPr="00E30425">
        <w:rPr>
          <w:rFonts w:ascii="Arial" w:hAnsi="Arial" w:cs="Arial"/>
          <w:color w:val="000000" w:themeColor="text1"/>
          <w:sz w:val="18"/>
          <w:szCs w:val="18"/>
        </w:rPr>
        <w:t xml:space="preserve">. člena te pogodbe, </w:t>
      </w:r>
      <w:r w:rsidRPr="00E30425">
        <w:rPr>
          <w:rFonts w:ascii="Arial" w:hAnsi="Arial" w:cs="Arial"/>
          <w:color w:val="000000" w:themeColor="text1"/>
          <w:sz w:val="18"/>
          <w:szCs w:val="18"/>
        </w:rPr>
        <w:t>na podlagi uspešno opravljene primopredaje z zapisnikom oz. z zapisnikom o odpravi morebitnih pomanjkljivosti, ugotovljenih pri primopredaji ter z izročitvijo vse pogodbeno opredeljene oziroma potrebne dokumentacije, ki se jih izroči odgovornemu predstavniku naročnika.</w:t>
      </w:r>
    </w:p>
    <w:p w14:paraId="44FA8646" w14:textId="77777777" w:rsidR="00EC5085" w:rsidRPr="00E30425" w:rsidRDefault="00EC5085" w:rsidP="00B15821">
      <w:pPr>
        <w:spacing w:line="240" w:lineRule="auto"/>
        <w:contextualSpacing/>
        <w:jc w:val="center"/>
        <w:rPr>
          <w:rFonts w:ascii="Arial" w:hAnsi="Arial" w:cs="Arial"/>
          <w:b/>
          <w:bCs/>
          <w:color w:val="000000" w:themeColor="text1"/>
          <w:sz w:val="18"/>
          <w:szCs w:val="18"/>
        </w:rPr>
      </w:pPr>
    </w:p>
    <w:p w14:paraId="59FDFC93" w14:textId="77777777" w:rsidR="00EC5085" w:rsidRPr="00E30425" w:rsidRDefault="00EC5085" w:rsidP="00EC5085">
      <w:pPr>
        <w:tabs>
          <w:tab w:val="left" w:pos="426"/>
        </w:tabs>
        <w:autoSpaceDE w:val="0"/>
        <w:autoSpaceDN w:val="0"/>
        <w:adjustRightInd w:val="0"/>
        <w:spacing w:before="360" w:after="120"/>
        <w:jc w:val="center"/>
        <w:rPr>
          <w:rFonts w:ascii="Arial" w:hAnsi="Arial" w:cs="Arial"/>
          <w:b/>
          <w:bCs/>
          <w:color w:val="000000" w:themeColor="text1"/>
          <w:sz w:val="18"/>
          <w:szCs w:val="20"/>
        </w:rPr>
      </w:pPr>
      <w:r w:rsidRPr="00E30425">
        <w:rPr>
          <w:rFonts w:ascii="Arial" w:hAnsi="Arial" w:cs="Arial"/>
          <w:b/>
          <w:bCs/>
          <w:color w:val="000000" w:themeColor="text1"/>
          <w:sz w:val="18"/>
          <w:szCs w:val="20"/>
        </w:rPr>
        <w:t>ZAVAROVANJE DEL, MATERIALA IN OPREME</w:t>
      </w:r>
    </w:p>
    <w:p w14:paraId="7FCF88BD" w14:textId="77777777" w:rsidR="00EC5085" w:rsidRPr="00E30425" w:rsidRDefault="00EC5085" w:rsidP="00143EC9">
      <w:pPr>
        <w:pStyle w:val="Odstavekseznama"/>
        <w:numPr>
          <w:ilvl w:val="0"/>
          <w:numId w:val="26"/>
        </w:numPr>
        <w:tabs>
          <w:tab w:val="left" w:pos="426"/>
        </w:tabs>
        <w:spacing w:before="240" w:after="120"/>
        <w:ind w:left="0" w:hanging="284"/>
        <w:jc w:val="center"/>
        <w:rPr>
          <w:rFonts w:ascii="Arial" w:hAnsi="Arial" w:cs="Arial"/>
          <w:color w:val="000000" w:themeColor="text1"/>
          <w:sz w:val="18"/>
          <w:szCs w:val="20"/>
        </w:rPr>
      </w:pPr>
      <w:r w:rsidRPr="00E30425">
        <w:rPr>
          <w:rFonts w:ascii="Arial" w:hAnsi="Arial" w:cs="Arial"/>
          <w:color w:val="000000" w:themeColor="text1"/>
          <w:sz w:val="18"/>
          <w:szCs w:val="20"/>
        </w:rPr>
        <w:t xml:space="preserve"> člen</w:t>
      </w:r>
    </w:p>
    <w:p w14:paraId="57BDA5BB" w14:textId="77777777" w:rsidR="00EC5085" w:rsidRPr="00E30425" w:rsidRDefault="00EC5085" w:rsidP="00EC5085">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 xml:space="preserve">Izvajalec je dolžan na svoje stroške zavarovati proti vsem rizikom vsa dela, material in opremo do njihove polne vrednosti do izročitve </w:t>
      </w:r>
      <w:r w:rsidR="001B4253" w:rsidRPr="00E30425">
        <w:rPr>
          <w:rFonts w:ascii="Arial" w:hAnsi="Arial" w:cs="Arial"/>
          <w:color w:val="000000" w:themeColor="text1"/>
          <w:sz w:val="18"/>
          <w:szCs w:val="20"/>
        </w:rPr>
        <w:t>predmeta tega javnega naročila</w:t>
      </w:r>
      <w:r w:rsidRPr="00E30425">
        <w:rPr>
          <w:rFonts w:ascii="Arial" w:hAnsi="Arial" w:cs="Arial"/>
          <w:color w:val="000000" w:themeColor="text1"/>
          <w:sz w:val="18"/>
          <w:szCs w:val="20"/>
        </w:rPr>
        <w:t xml:space="preserve"> naročniku, in zavarovati vse vrste svoje odgovornosti za primere, ki bi nastali iz predmeta te pogodbe.</w:t>
      </w:r>
    </w:p>
    <w:p w14:paraId="0F16A81A" w14:textId="5F7C1545" w:rsidR="00EC5085" w:rsidRPr="00E30425" w:rsidRDefault="00EC5085" w:rsidP="00EC5085">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 xml:space="preserve">Naročnik je na podlagi zgoraj navedenega prost vsakršne odgovornosti do </w:t>
      </w:r>
      <w:r w:rsidR="004B037C" w:rsidRPr="00E30425">
        <w:rPr>
          <w:rFonts w:ascii="Arial" w:hAnsi="Arial" w:cs="Arial"/>
          <w:color w:val="000000" w:themeColor="text1"/>
          <w:sz w:val="18"/>
          <w:szCs w:val="20"/>
        </w:rPr>
        <w:t>podpisa primopredajnega zapisnika.</w:t>
      </w:r>
      <w:r w:rsidRPr="00E30425">
        <w:rPr>
          <w:rFonts w:ascii="Arial" w:hAnsi="Arial" w:cs="Arial"/>
          <w:color w:val="000000" w:themeColor="text1"/>
          <w:sz w:val="18"/>
          <w:szCs w:val="20"/>
        </w:rPr>
        <w:t xml:space="preserve"> Morebitne odškodninske zahtevke pa bo naročnik posredoval v nadaljnje reševanje zavarovalnici, ki je razvidna iz zavarovalne police.</w:t>
      </w:r>
    </w:p>
    <w:p w14:paraId="733B9AA0" w14:textId="77777777" w:rsidR="00EC5085" w:rsidRPr="00E30425" w:rsidRDefault="00EC5085" w:rsidP="00B15821">
      <w:pPr>
        <w:spacing w:line="240" w:lineRule="auto"/>
        <w:contextualSpacing/>
        <w:jc w:val="center"/>
        <w:rPr>
          <w:rFonts w:ascii="Arial" w:hAnsi="Arial" w:cs="Arial"/>
          <w:b/>
          <w:bCs/>
          <w:color w:val="000000" w:themeColor="text1"/>
          <w:sz w:val="16"/>
          <w:szCs w:val="18"/>
        </w:rPr>
      </w:pPr>
    </w:p>
    <w:p w14:paraId="50A7DA45" w14:textId="77777777" w:rsidR="00483E6C" w:rsidRPr="00E30425" w:rsidRDefault="00483E6C" w:rsidP="00B15821">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GARANCIJSKE OBVEZNOSTI, ODPRAVA NAPAK, PREDPISI, NORMATIVI, NADZOR</w:t>
      </w:r>
    </w:p>
    <w:p w14:paraId="526D6381" w14:textId="77777777" w:rsidR="005C3A53" w:rsidRPr="00E30425" w:rsidRDefault="005C3A53" w:rsidP="00B15821">
      <w:pPr>
        <w:spacing w:line="240" w:lineRule="auto"/>
        <w:contextualSpacing/>
        <w:jc w:val="center"/>
        <w:rPr>
          <w:rFonts w:ascii="Arial" w:hAnsi="Arial" w:cs="Arial"/>
          <w:color w:val="000000" w:themeColor="text1"/>
          <w:sz w:val="18"/>
          <w:szCs w:val="18"/>
        </w:rPr>
      </w:pPr>
    </w:p>
    <w:p w14:paraId="498F2EEB"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1507CC29" w14:textId="672542A1" w:rsidR="000358EA" w:rsidRPr="00E30425" w:rsidRDefault="00483E6C" w:rsidP="00815D65">
      <w:pPr>
        <w:tabs>
          <w:tab w:val="left" w:pos="3331"/>
        </w:tabs>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Garancijski rok</w:t>
      </w:r>
      <w:r w:rsidR="000358EA" w:rsidRPr="00E30425">
        <w:rPr>
          <w:rFonts w:ascii="Arial" w:hAnsi="Arial" w:cs="Arial"/>
          <w:color w:val="000000" w:themeColor="text1"/>
          <w:sz w:val="18"/>
          <w:szCs w:val="18"/>
        </w:rPr>
        <w:t xml:space="preserve"> </w:t>
      </w:r>
      <w:r w:rsidR="00815D65" w:rsidRPr="00E30425">
        <w:rPr>
          <w:rFonts w:ascii="Arial" w:hAnsi="Arial" w:cs="Arial"/>
          <w:color w:val="000000" w:themeColor="text1"/>
          <w:sz w:val="18"/>
          <w:szCs w:val="18"/>
        </w:rPr>
        <w:t xml:space="preserve">po tej pogodbi je </w:t>
      </w:r>
      <w:r w:rsidR="00A92046" w:rsidRPr="00E30425">
        <w:rPr>
          <w:rFonts w:ascii="Arial" w:hAnsi="Arial" w:cs="Arial"/>
          <w:color w:val="000000" w:themeColor="text1"/>
          <w:sz w:val="18"/>
          <w:szCs w:val="18"/>
        </w:rPr>
        <w:t xml:space="preserve">najmanj </w:t>
      </w:r>
      <w:r w:rsidR="00332BF6" w:rsidRPr="00E30425">
        <w:rPr>
          <w:rFonts w:ascii="Arial" w:hAnsi="Arial" w:cs="Arial"/>
          <w:color w:val="000000" w:themeColor="text1"/>
          <w:sz w:val="18"/>
          <w:szCs w:val="18"/>
        </w:rPr>
        <w:t>3 leta</w:t>
      </w:r>
      <w:r w:rsidR="000358EA" w:rsidRPr="00E30425">
        <w:rPr>
          <w:rFonts w:ascii="Arial" w:hAnsi="Arial" w:cs="Arial"/>
          <w:color w:val="000000" w:themeColor="text1"/>
          <w:sz w:val="18"/>
          <w:szCs w:val="18"/>
        </w:rPr>
        <w:t xml:space="preserve"> od podpisa primopredajnega zapisnika</w:t>
      </w:r>
      <w:r w:rsidR="00832E79" w:rsidRPr="00E30425">
        <w:rPr>
          <w:rFonts w:ascii="Arial" w:hAnsi="Arial" w:cs="Arial"/>
          <w:color w:val="000000" w:themeColor="text1"/>
          <w:sz w:val="18"/>
          <w:szCs w:val="18"/>
        </w:rPr>
        <w:t xml:space="preserve">, in sicer izvajalec jamči za </w:t>
      </w:r>
      <w:r w:rsidR="00A92046" w:rsidRPr="00E30425">
        <w:rPr>
          <w:rFonts w:ascii="Arial" w:hAnsi="Arial" w:cs="Arial"/>
          <w:color w:val="000000" w:themeColor="text1"/>
          <w:sz w:val="18"/>
          <w:szCs w:val="18"/>
        </w:rPr>
        <w:t>vso izdelano, dobavljeno in</w:t>
      </w:r>
      <w:r w:rsidR="00B92FED" w:rsidRPr="00E30425">
        <w:rPr>
          <w:rFonts w:ascii="Arial" w:hAnsi="Arial" w:cs="Arial"/>
          <w:color w:val="000000" w:themeColor="text1"/>
          <w:sz w:val="18"/>
          <w:szCs w:val="18"/>
        </w:rPr>
        <w:t xml:space="preserve"> postavljeno</w:t>
      </w:r>
      <w:r w:rsidR="001B4253" w:rsidRPr="00E30425">
        <w:rPr>
          <w:rFonts w:ascii="Arial" w:hAnsi="Arial" w:cs="Arial"/>
          <w:color w:val="000000" w:themeColor="text1"/>
          <w:sz w:val="18"/>
          <w:szCs w:val="18"/>
        </w:rPr>
        <w:t xml:space="preserve"> opremo</w:t>
      </w:r>
      <w:r w:rsidR="00CC123B" w:rsidRPr="00E30425">
        <w:rPr>
          <w:rFonts w:ascii="Arial" w:hAnsi="Arial" w:cs="Arial"/>
          <w:color w:val="000000" w:themeColor="text1"/>
          <w:sz w:val="18"/>
          <w:szCs w:val="18"/>
        </w:rPr>
        <w:t>.</w:t>
      </w:r>
    </w:p>
    <w:p w14:paraId="6DE19E20" w14:textId="77777777" w:rsidR="00680738" w:rsidRPr="00E30425" w:rsidRDefault="00680738" w:rsidP="00483E6C">
      <w:pPr>
        <w:spacing w:line="240" w:lineRule="auto"/>
        <w:contextualSpacing/>
        <w:jc w:val="both"/>
        <w:rPr>
          <w:rFonts w:ascii="Arial" w:hAnsi="Arial" w:cs="Arial"/>
          <w:color w:val="000000" w:themeColor="text1"/>
          <w:sz w:val="18"/>
          <w:szCs w:val="18"/>
        </w:rPr>
      </w:pPr>
    </w:p>
    <w:p w14:paraId="037C1AC1" w14:textId="1855442F" w:rsidR="006C21A2" w:rsidRPr="00E30425" w:rsidRDefault="00483E6C" w:rsidP="00396698">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Garancija teče od dneva uspešno opravljenega zapisniškega prevzema </w:t>
      </w:r>
      <w:r w:rsidR="00F07AB6" w:rsidRPr="00E30425">
        <w:rPr>
          <w:rFonts w:ascii="Arial" w:hAnsi="Arial" w:cs="Arial"/>
          <w:color w:val="000000" w:themeColor="text1"/>
          <w:sz w:val="18"/>
          <w:szCs w:val="18"/>
        </w:rPr>
        <w:t>izdelane, dobavljene in postavljene opreme</w:t>
      </w:r>
      <w:r w:rsidRPr="00E30425">
        <w:rPr>
          <w:rFonts w:ascii="Arial" w:hAnsi="Arial" w:cs="Arial"/>
          <w:color w:val="000000" w:themeColor="text1"/>
          <w:sz w:val="18"/>
          <w:szCs w:val="18"/>
        </w:rPr>
        <w:t>. Izvajalec je dolžan med gar</w:t>
      </w:r>
      <w:r w:rsidR="002C507B" w:rsidRPr="00E30425">
        <w:rPr>
          <w:rFonts w:ascii="Arial" w:hAnsi="Arial" w:cs="Arial"/>
          <w:color w:val="000000" w:themeColor="text1"/>
          <w:sz w:val="18"/>
          <w:szCs w:val="18"/>
        </w:rPr>
        <w:t xml:space="preserve">ancijsko dobo na svoje stroške popraviti oziroma odpraviti ugotovljene napake ali pomanjkljivosti, ki bi nastale na predmetu pogodbe  po </w:t>
      </w:r>
      <w:r w:rsidRPr="00E30425">
        <w:rPr>
          <w:rFonts w:ascii="Arial" w:hAnsi="Arial" w:cs="Arial"/>
          <w:color w:val="000000" w:themeColor="text1"/>
          <w:sz w:val="18"/>
          <w:szCs w:val="18"/>
        </w:rPr>
        <w:t>njegovi krivdi, kar pa mora biti p</w:t>
      </w:r>
      <w:r w:rsidR="001134B5" w:rsidRPr="00E30425">
        <w:rPr>
          <w:rFonts w:ascii="Arial" w:hAnsi="Arial" w:cs="Arial"/>
          <w:color w:val="000000" w:themeColor="text1"/>
          <w:sz w:val="18"/>
          <w:szCs w:val="18"/>
        </w:rPr>
        <w:t>redhodno zapisniško ugotovljeno</w:t>
      </w:r>
      <w:r w:rsidR="00680738" w:rsidRPr="00E30425">
        <w:rPr>
          <w:rFonts w:ascii="Arial" w:hAnsi="Arial" w:cs="Arial"/>
          <w:color w:val="000000" w:themeColor="text1"/>
          <w:sz w:val="18"/>
          <w:szCs w:val="18"/>
        </w:rPr>
        <w:t>.</w:t>
      </w:r>
      <w:r w:rsidRPr="00E30425">
        <w:rPr>
          <w:rFonts w:ascii="Arial" w:hAnsi="Arial" w:cs="Arial"/>
          <w:color w:val="000000" w:themeColor="text1"/>
          <w:sz w:val="18"/>
          <w:szCs w:val="18"/>
        </w:rPr>
        <w:t xml:space="preserve"> Napake, ki so nastale, ker se izvajalec ni držal svojih obveznosti glede kakovosti del, opreme in materiala, se štejejo kot njegova krivda. </w:t>
      </w:r>
    </w:p>
    <w:p w14:paraId="4B1B0B98" w14:textId="77777777" w:rsidR="00396698" w:rsidRPr="00E30425" w:rsidRDefault="00396698" w:rsidP="00396698">
      <w:pPr>
        <w:spacing w:line="240" w:lineRule="auto"/>
        <w:contextualSpacing/>
        <w:jc w:val="both"/>
        <w:rPr>
          <w:rFonts w:ascii="Arial" w:hAnsi="Arial" w:cs="Arial"/>
          <w:color w:val="000000" w:themeColor="text1"/>
          <w:sz w:val="18"/>
          <w:szCs w:val="18"/>
        </w:rPr>
      </w:pPr>
    </w:p>
    <w:p w14:paraId="6798A9DF" w14:textId="2280A4BF" w:rsidR="005C53E5" w:rsidRPr="00E30425" w:rsidRDefault="006C21A2" w:rsidP="00396698">
      <w:pPr>
        <w:tabs>
          <w:tab w:val="left" w:pos="3331"/>
        </w:tabs>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lastRenderedPageBreak/>
        <w:t>V garancijskem roku bo izvajalec na poziv naročnika odpravil napake</w:t>
      </w:r>
      <w:r w:rsidR="00396698" w:rsidRPr="00E30425">
        <w:rPr>
          <w:rFonts w:ascii="Arial" w:hAnsi="Arial" w:cs="Arial"/>
          <w:color w:val="000000" w:themeColor="text1"/>
          <w:sz w:val="18"/>
          <w:szCs w:val="18"/>
        </w:rPr>
        <w:t xml:space="preserve"> na pisni poziv naročnika</w:t>
      </w:r>
      <w:r w:rsidRPr="00E30425">
        <w:rPr>
          <w:rFonts w:ascii="Arial" w:hAnsi="Arial" w:cs="Arial"/>
          <w:color w:val="000000" w:themeColor="text1"/>
          <w:sz w:val="18"/>
          <w:szCs w:val="18"/>
        </w:rPr>
        <w:t>, in sicer je odzivni čas</w:t>
      </w:r>
      <w:r w:rsidR="00396698" w:rsidRPr="00E30425">
        <w:rPr>
          <w:rFonts w:ascii="Arial" w:hAnsi="Arial" w:cs="Arial"/>
          <w:color w:val="000000" w:themeColor="text1"/>
          <w:sz w:val="18"/>
          <w:szCs w:val="18"/>
        </w:rPr>
        <w:t xml:space="preserve"> izvajalca največ</w:t>
      </w:r>
      <w:r w:rsidRPr="00E30425">
        <w:rPr>
          <w:rFonts w:ascii="Arial" w:hAnsi="Arial" w:cs="Arial"/>
          <w:color w:val="000000" w:themeColor="text1"/>
          <w:sz w:val="18"/>
          <w:szCs w:val="18"/>
        </w:rPr>
        <w:t xml:space="preserve"> 24 ur od pisnega obvestila naročnika</w:t>
      </w:r>
      <w:r w:rsidR="00396698" w:rsidRPr="00E30425">
        <w:rPr>
          <w:rFonts w:ascii="Arial" w:hAnsi="Arial" w:cs="Arial"/>
          <w:color w:val="000000" w:themeColor="text1"/>
          <w:sz w:val="18"/>
          <w:szCs w:val="18"/>
        </w:rPr>
        <w:t xml:space="preserve"> o napaki</w:t>
      </w:r>
      <w:r w:rsidRPr="00E30425">
        <w:rPr>
          <w:rFonts w:ascii="Arial" w:hAnsi="Arial" w:cs="Arial"/>
          <w:color w:val="000000" w:themeColor="text1"/>
          <w:sz w:val="18"/>
          <w:szCs w:val="18"/>
        </w:rPr>
        <w:t>. Izvajalec  bo odpravil napake ali zagotovil nadomestno opremo v roku največ 72 ur od pisnega obvestila naročnika</w:t>
      </w:r>
      <w:r w:rsidR="00396698" w:rsidRPr="00E30425">
        <w:rPr>
          <w:rFonts w:ascii="Arial" w:hAnsi="Arial" w:cs="Arial"/>
          <w:color w:val="000000" w:themeColor="text1"/>
          <w:sz w:val="18"/>
          <w:szCs w:val="18"/>
        </w:rPr>
        <w:t xml:space="preserve"> o napaki</w:t>
      </w:r>
      <w:r w:rsidRPr="00E30425">
        <w:rPr>
          <w:rFonts w:ascii="Arial" w:hAnsi="Arial" w:cs="Arial"/>
          <w:color w:val="000000" w:themeColor="text1"/>
          <w:sz w:val="18"/>
          <w:szCs w:val="18"/>
        </w:rPr>
        <w:t>.</w:t>
      </w:r>
    </w:p>
    <w:p w14:paraId="66B9C02D" w14:textId="77777777" w:rsidR="00A54314" w:rsidRPr="00E30425" w:rsidRDefault="00A54314" w:rsidP="00A54314">
      <w:pPr>
        <w:spacing w:after="0"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V primeru, da izvajalec napake ne odpravi v dogovorjenem roku, lahko naročnik odredi popravilo drugemu izvajalcu, na stroške izvajalca oziroma unovči finančno zavarovanje za odpravo napak v garancijskem roku, ob čemer bo naročnik zaračunal v breme izvajalca 5 % pribitek na </w:t>
      </w:r>
      <w:r w:rsidR="00337462" w:rsidRPr="00E30425">
        <w:rPr>
          <w:rFonts w:ascii="Arial" w:hAnsi="Arial" w:cs="Arial"/>
          <w:color w:val="000000" w:themeColor="text1"/>
          <w:sz w:val="18"/>
          <w:szCs w:val="18"/>
        </w:rPr>
        <w:t xml:space="preserve">pogodbeno </w:t>
      </w:r>
      <w:r w:rsidRPr="00E30425">
        <w:rPr>
          <w:rFonts w:ascii="Arial" w:hAnsi="Arial" w:cs="Arial"/>
          <w:color w:val="000000" w:themeColor="text1"/>
          <w:sz w:val="18"/>
          <w:szCs w:val="18"/>
        </w:rPr>
        <w:t xml:space="preserve">vrednost teh del </w:t>
      </w:r>
      <w:r w:rsidR="00B54D8C" w:rsidRPr="00E30425">
        <w:rPr>
          <w:rFonts w:ascii="Arial" w:hAnsi="Arial" w:cs="Arial"/>
          <w:color w:val="000000" w:themeColor="text1"/>
          <w:sz w:val="18"/>
          <w:szCs w:val="18"/>
        </w:rPr>
        <w:t xml:space="preserve">z DDV </w:t>
      </w:r>
      <w:r w:rsidRPr="00E30425">
        <w:rPr>
          <w:rFonts w:ascii="Arial" w:hAnsi="Arial" w:cs="Arial"/>
          <w:color w:val="000000" w:themeColor="text1"/>
          <w:sz w:val="18"/>
          <w:szCs w:val="18"/>
        </w:rPr>
        <w:t>za kritje svojih režijskih stroškov.</w:t>
      </w:r>
    </w:p>
    <w:p w14:paraId="7F0E7B53" w14:textId="77777777" w:rsidR="00A54314" w:rsidRPr="00E30425" w:rsidRDefault="00A54314" w:rsidP="00A54314">
      <w:pPr>
        <w:spacing w:after="0" w:line="240" w:lineRule="auto"/>
        <w:jc w:val="both"/>
        <w:rPr>
          <w:rFonts w:ascii="Arial" w:hAnsi="Arial" w:cs="Arial"/>
          <w:color w:val="000000" w:themeColor="text1"/>
          <w:sz w:val="18"/>
          <w:szCs w:val="18"/>
        </w:rPr>
      </w:pPr>
    </w:p>
    <w:p w14:paraId="699E1E74" w14:textId="77777777" w:rsidR="00A54314" w:rsidRPr="00E30425" w:rsidRDefault="00A54314" w:rsidP="00A54314">
      <w:pPr>
        <w:spacing w:after="0"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Za vsa popravila in odpravo napak, ki se izvajajo v garancijski dobi po garancijskih pogojih prične teči nov garancijski rok z dnem </w:t>
      </w:r>
      <w:r w:rsidR="00337462" w:rsidRPr="00E30425">
        <w:rPr>
          <w:rFonts w:ascii="Arial" w:hAnsi="Arial" w:cs="Arial"/>
          <w:color w:val="000000" w:themeColor="text1"/>
          <w:sz w:val="18"/>
          <w:szCs w:val="18"/>
        </w:rPr>
        <w:t>zamenjave.</w:t>
      </w:r>
    </w:p>
    <w:p w14:paraId="7203395B" w14:textId="77777777" w:rsidR="00A54314" w:rsidRPr="00E30425" w:rsidRDefault="00A54314" w:rsidP="00A54314">
      <w:pPr>
        <w:spacing w:line="240" w:lineRule="auto"/>
        <w:contextualSpacing/>
        <w:jc w:val="both"/>
        <w:rPr>
          <w:rFonts w:ascii="Arial" w:hAnsi="Arial" w:cs="Arial"/>
          <w:color w:val="000000" w:themeColor="text1"/>
          <w:sz w:val="18"/>
          <w:szCs w:val="18"/>
        </w:rPr>
      </w:pPr>
    </w:p>
    <w:p w14:paraId="00BC4383"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Izvajalec je dolžan dopustiti in omogočiti naročniku učinkovit nadzor nad </w:t>
      </w:r>
      <w:r w:rsidR="001B643C" w:rsidRPr="00E30425">
        <w:rPr>
          <w:rFonts w:ascii="Arial" w:hAnsi="Arial" w:cs="Arial"/>
          <w:color w:val="000000" w:themeColor="text1"/>
          <w:sz w:val="18"/>
          <w:szCs w:val="18"/>
        </w:rPr>
        <w:t>kakovostjo</w:t>
      </w:r>
      <w:r w:rsidRPr="00E30425">
        <w:rPr>
          <w:rFonts w:ascii="Arial" w:hAnsi="Arial" w:cs="Arial"/>
          <w:color w:val="000000" w:themeColor="text1"/>
          <w:sz w:val="18"/>
          <w:szCs w:val="18"/>
        </w:rPr>
        <w:t xml:space="preserve"> dobavljenih stvari in opravljenih storitev.</w:t>
      </w:r>
    </w:p>
    <w:p w14:paraId="517697FC" w14:textId="77777777" w:rsidR="005C53E5" w:rsidRPr="00E30425" w:rsidRDefault="005C53E5" w:rsidP="00483E6C">
      <w:pPr>
        <w:spacing w:line="240" w:lineRule="auto"/>
        <w:contextualSpacing/>
        <w:jc w:val="both"/>
        <w:rPr>
          <w:rFonts w:ascii="Arial" w:hAnsi="Arial" w:cs="Arial"/>
          <w:color w:val="000000" w:themeColor="text1"/>
          <w:sz w:val="18"/>
          <w:szCs w:val="18"/>
        </w:rPr>
      </w:pPr>
    </w:p>
    <w:p w14:paraId="610C29F0" w14:textId="2B929E3A" w:rsidR="0069750D" w:rsidRPr="00E30425" w:rsidRDefault="00483E6C" w:rsidP="00832410">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Naročnik bo pred iztekom garancijskega roka opravil pregled stanja izvedenih del in ostale postopke za zaključitev vseh medsebojnih pogodbenih obveznosti</w:t>
      </w:r>
      <w:r w:rsidR="00F07AB6" w:rsidRPr="00E30425">
        <w:rPr>
          <w:rFonts w:ascii="Arial" w:hAnsi="Arial" w:cs="Arial"/>
          <w:color w:val="000000" w:themeColor="text1"/>
          <w:sz w:val="18"/>
          <w:szCs w:val="18"/>
        </w:rPr>
        <w:t xml:space="preserve">. Izvajalec bo v skladu s tretjim </w:t>
      </w:r>
      <w:r w:rsidRPr="00E30425">
        <w:rPr>
          <w:rFonts w:ascii="Arial" w:hAnsi="Arial" w:cs="Arial"/>
          <w:color w:val="000000" w:themeColor="text1"/>
          <w:sz w:val="18"/>
          <w:szCs w:val="18"/>
        </w:rPr>
        <w:t>odstavkom tega člena ugotovljene napake in pomanjkljivo</w:t>
      </w:r>
      <w:r w:rsidR="006C21A2" w:rsidRPr="00E30425">
        <w:rPr>
          <w:rFonts w:ascii="Arial" w:hAnsi="Arial" w:cs="Arial"/>
          <w:color w:val="000000" w:themeColor="text1"/>
          <w:sz w:val="18"/>
          <w:szCs w:val="18"/>
        </w:rPr>
        <w:t>sti odpraviti v zahtevanem roku, v nasprotnem primeru lahko naročnik unovči finančno zavarovanje za odpravo napak v garancijskem roku.</w:t>
      </w:r>
    </w:p>
    <w:p w14:paraId="32CCD423" w14:textId="77777777" w:rsidR="009842FE" w:rsidRPr="00E30425" w:rsidRDefault="009842FE" w:rsidP="00832410">
      <w:pPr>
        <w:spacing w:line="240" w:lineRule="auto"/>
        <w:contextualSpacing/>
        <w:jc w:val="both"/>
        <w:rPr>
          <w:rFonts w:ascii="Arial" w:hAnsi="Arial" w:cs="Arial"/>
          <w:color w:val="000000" w:themeColor="text1"/>
          <w:sz w:val="18"/>
          <w:szCs w:val="18"/>
        </w:rPr>
      </w:pPr>
    </w:p>
    <w:p w14:paraId="4FC2B5CE" w14:textId="64A67610" w:rsidR="00792F0B" w:rsidRPr="00CC69E1" w:rsidRDefault="00792F0B" w:rsidP="00792F0B">
      <w:pPr>
        <w:autoSpaceDE w:val="0"/>
        <w:autoSpaceDN w:val="0"/>
        <w:adjustRightInd w:val="0"/>
        <w:spacing w:before="480" w:after="120"/>
        <w:jc w:val="center"/>
        <w:rPr>
          <w:rFonts w:ascii="Arial" w:hAnsi="Arial" w:cs="Arial"/>
          <w:b/>
          <w:bCs/>
          <w:sz w:val="18"/>
          <w:szCs w:val="18"/>
        </w:rPr>
      </w:pPr>
      <w:r w:rsidRPr="00E30425">
        <w:rPr>
          <w:rFonts w:ascii="Arial" w:hAnsi="Arial" w:cs="Arial"/>
          <w:b/>
          <w:bCs/>
          <w:color w:val="000000" w:themeColor="text1"/>
          <w:sz w:val="18"/>
          <w:szCs w:val="18"/>
        </w:rPr>
        <w:t xml:space="preserve">FINANČNO ZAVAROVANJE ZA </w:t>
      </w:r>
      <w:r w:rsidRPr="00CC69E1">
        <w:rPr>
          <w:rFonts w:ascii="Arial" w:hAnsi="Arial" w:cs="Arial"/>
          <w:b/>
          <w:bCs/>
          <w:sz w:val="18"/>
          <w:szCs w:val="18"/>
        </w:rPr>
        <w:t>ODPRAVO NAPAK V GARANCIJSKEM ROKU</w:t>
      </w:r>
    </w:p>
    <w:p w14:paraId="7BC571F4" w14:textId="77777777" w:rsidR="00792F0B" w:rsidRPr="00CC69E1" w:rsidRDefault="00792F0B" w:rsidP="00143EC9">
      <w:pPr>
        <w:pStyle w:val="Odstavekseznama"/>
        <w:numPr>
          <w:ilvl w:val="0"/>
          <w:numId w:val="26"/>
        </w:numPr>
        <w:tabs>
          <w:tab w:val="left" w:pos="945"/>
          <w:tab w:val="center" w:pos="4535"/>
        </w:tabs>
        <w:autoSpaceDE w:val="0"/>
        <w:autoSpaceDN w:val="0"/>
        <w:adjustRightInd w:val="0"/>
        <w:spacing w:before="480" w:after="120" w:line="240" w:lineRule="auto"/>
        <w:rPr>
          <w:rFonts w:ascii="Arial" w:hAnsi="Arial" w:cs="Arial"/>
          <w:bCs/>
          <w:sz w:val="18"/>
          <w:szCs w:val="18"/>
        </w:rPr>
      </w:pPr>
      <w:r w:rsidRPr="00CC69E1">
        <w:rPr>
          <w:rFonts w:ascii="Arial" w:hAnsi="Arial" w:cs="Arial"/>
          <w:bCs/>
          <w:sz w:val="18"/>
          <w:szCs w:val="18"/>
        </w:rPr>
        <w:t>člen</w:t>
      </w:r>
    </w:p>
    <w:p w14:paraId="60B1A0D7" w14:textId="704F80C8" w:rsidR="00526118" w:rsidRPr="00CC69E1" w:rsidRDefault="00832E79" w:rsidP="00483E6C">
      <w:pPr>
        <w:spacing w:line="240" w:lineRule="auto"/>
        <w:contextualSpacing/>
        <w:jc w:val="both"/>
        <w:rPr>
          <w:rFonts w:ascii="Arial" w:hAnsi="Arial" w:cs="Arial"/>
          <w:bCs/>
          <w:sz w:val="18"/>
          <w:szCs w:val="18"/>
        </w:rPr>
      </w:pPr>
      <w:r w:rsidRPr="00CC69E1">
        <w:rPr>
          <w:rFonts w:ascii="Arial" w:hAnsi="Arial" w:cs="Arial"/>
          <w:bCs/>
          <w:sz w:val="18"/>
          <w:szCs w:val="18"/>
        </w:rPr>
        <w:t xml:space="preserve">Izvajalec se zavezuje izročiti naročniku finančno zavarovanje za odpravo napak v garancijskem roku (bančna garancija / </w:t>
      </w:r>
      <w:r w:rsidR="009842FE" w:rsidRPr="00CC69E1">
        <w:rPr>
          <w:rFonts w:ascii="Arial" w:hAnsi="Arial" w:cs="Arial"/>
          <w:bCs/>
          <w:sz w:val="18"/>
          <w:szCs w:val="18"/>
        </w:rPr>
        <w:t>kavcijsko zavarovanje) v roku 15</w:t>
      </w:r>
      <w:r w:rsidRPr="00CC69E1">
        <w:rPr>
          <w:rFonts w:ascii="Arial" w:hAnsi="Arial" w:cs="Arial"/>
          <w:bCs/>
          <w:sz w:val="18"/>
          <w:szCs w:val="18"/>
        </w:rPr>
        <w:t xml:space="preserve"> dni po zapisniški primo</w:t>
      </w:r>
      <w:r w:rsidR="00396698" w:rsidRPr="00CC69E1">
        <w:rPr>
          <w:rFonts w:ascii="Arial" w:hAnsi="Arial" w:cs="Arial"/>
          <w:bCs/>
          <w:sz w:val="18"/>
          <w:szCs w:val="18"/>
        </w:rPr>
        <w:t>predaji</w:t>
      </w:r>
      <w:r w:rsidR="00832410" w:rsidRPr="00CC69E1">
        <w:rPr>
          <w:rFonts w:ascii="Arial" w:hAnsi="Arial" w:cs="Arial"/>
          <w:bCs/>
          <w:sz w:val="18"/>
          <w:szCs w:val="18"/>
        </w:rPr>
        <w:t xml:space="preserve"> </w:t>
      </w:r>
      <w:r w:rsidR="00B92FED" w:rsidRPr="00CC69E1">
        <w:rPr>
          <w:rFonts w:ascii="Arial" w:hAnsi="Arial" w:cs="Arial"/>
          <w:bCs/>
          <w:sz w:val="18"/>
          <w:szCs w:val="18"/>
        </w:rPr>
        <w:t>do</w:t>
      </w:r>
      <w:r w:rsidR="00C750DD" w:rsidRPr="00CC69E1">
        <w:rPr>
          <w:rFonts w:ascii="Arial" w:hAnsi="Arial" w:cs="Arial"/>
          <w:bCs/>
          <w:sz w:val="18"/>
          <w:szCs w:val="18"/>
        </w:rPr>
        <w:t>b</w:t>
      </w:r>
      <w:r w:rsidR="00B92FED" w:rsidRPr="00CC69E1">
        <w:rPr>
          <w:rFonts w:ascii="Arial" w:hAnsi="Arial" w:cs="Arial"/>
          <w:bCs/>
          <w:sz w:val="18"/>
          <w:szCs w:val="18"/>
        </w:rPr>
        <w:t>avljen</w:t>
      </w:r>
      <w:r w:rsidR="00C750DD" w:rsidRPr="00CC69E1">
        <w:rPr>
          <w:rFonts w:ascii="Arial" w:hAnsi="Arial" w:cs="Arial"/>
          <w:bCs/>
          <w:sz w:val="18"/>
          <w:szCs w:val="18"/>
        </w:rPr>
        <w:t>ih</w:t>
      </w:r>
      <w:r w:rsidR="00B92FED" w:rsidRPr="00CC69E1">
        <w:rPr>
          <w:rFonts w:ascii="Arial" w:hAnsi="Arial" w:cs="Arial"/>
          <w:bCs/>
          <w:sz w:val="18"/>
          <w:szCs w:val="18"/>
        </w:rPr>
        <w:t xml:space="preserve"> in postavljen</w:t>
      </w:r>
      <w:r w:rsidR="00C750DD" w:rsidRPr="00CC69E1">
        <w:rPr>
          <w:rFonts w:ascii="Arial" w:hAnsi="Arial" w:cs="Arial"/>
          <w:bCs/>
          <w:sz w:val="18"/>
          <w:szCs w:val="18"/>
        </w:rPr>
        <w:t>ih</w:t>
      </w:r>
      <w:r w:rsidR="00B92FED" w:rsidRPr="00CC69E1">
        <w:rPr>
          <w:rFonts w:ascii="Arial" w:hAnsi="Arial" w:cs="Arial"/>
          <w:bCs/>
          <w:sz w:val="18"/>
          <w:szCs w:val="18"/>
        </w:rPr>
        <w:t xml:space="preserve"> </w:t>
      </w:r>
      <w:r w:rsidR="00C750DD" w:rsidRPr="00CC69E1">
        <w:rPr>
          <w:rFonts w:ascii="Arial" w:hAnsi="Arial" w:cs="Arial"/>
          <w:sz w:val="18"/>
          <w:szCs w:val="18"/>
        </w:rPr>
        <w:t>usmerjevalnih tabel oziroma celotne dobavljene in montirane opreme</w:t>
      </w:r>
      <w:r w:rsidR="00CC69E1">
        <w:rPr>
          <w:rFonts w:ascii="Arial" w:hAnsi="Arial" w:cs="Arial"/>
          <w:sz w:val="18"/>
          <w:szCs w:val="18"/>
        </w:rPr>
        <w:t xml:space="preserve"> (po zadnjem podpisanem primopredajnem zapi</w:t>
      </w:r>
      <w:r w:rsidR="00E703A1">
        <w:rPr>
          <w:rFonts w:ascii="Arial" w:hAnsi="Arial" w:cs="Arial"/>
          <w:sz w:val="18"/>
          <w:szCs w:val="18"/>
        </w:rPr>
        <w:t>sniku)</w:t>
      </w:r>
      <w:r w:rsidR="00396698" w:rsidRPr="00CC69E1">
        <w:rPr>
          <w:rFonts w:ascii="Arial" w:hAnsi="Arial" w:cs="Arial"/>
          <w:bCs/>
          <w:sz w:val="18"/>
          <w:szCs w:val="18"/>
        </w:rPr>
        <w:t xml:space="preserve">, in sicer v višini 5 % </w:t>
      </w:r>
      <w:r w:rsidRPr="00CC69E1">
        <w:rPr>
          <w:rFonts w:ascii="Arial" w:hAnsi="Arial" w:cs="Arial"/>
          <w:bCs/>
          <w:sz w:val="18"/>
          <w:szCs w:val="18"/>
        </w:rPr>
        <w:t>pogodbene vrednosti z DDV</w:t>
      </w:r>
      <w:r w:rsidR="002C507B" w:rsidRPr="00CC69E1">
        <w:rPr>
          <w:rFonts w:ascii="Arial" w:hAnsi="Arial" w:cs="Arial"/>
          <w:bCs/>
          <w:sz w:val="18"/>
          <w:szCs w:val="18"/>
        </w:rPr>
        <w:t>.</w:t>
      </w:r>
    </w:p>
    <w:p w14:paraId="1974340C" w14:textId="77777777" w:rsidR="00526118" w:rsidRPr="00CC69E1" w:rsidRDefault="00526118" w:rsidP="00483E6C">
      <w:pPr>
        <w:spacing w:line="240" w:lineRule="auto"/>
        <w:contextualSpacing/>
        <w:jc w:val="both"/>
        <w:rPr>
          <w:rFonts w:ascii="Arial" w:hAnsi="Arial" w:cs="Arial"/>
          <w:bCs/>
          <w:sz w:val="18"/>
          <w:szCs w:val="18"/>
        </w:rPr>
      </w:pPr>
    </w:p>
    <w:p w14:paraId="19FD5EF8" w14:textId="77777777" w:rsidR="008A200F" w:rsidRPr="00CC69E1" w:rsidRDefault="00832E79" w:rsidP="00483E6C">
      <w:pPr>
        <w:spacing w:line="240" w:lineRule="auto"/>
        <w:contextualSpacing/>
        <w:jc w:val="both"/>
        <w:rPr>
          <w:rFonts w:ascii="Arial" w:hAnsi="Arial" w:cs="Arial"/>
          <w:bCs/>
          <w:sz w:val="18"/>
          <w:szCs w:val="18"/>
        </w:rPr>
      </w:pPr>
      <w:r w:rsidRPr="00CC69E1">
        <w:rPr>
          <w:rFonts w:ascii="Arial" w:hAnsi="Arial" w:cs="Arial"/>
          <w:bCs/>
          <w:sz w:val="18"/>
          <w:szCs w:val="18"/>
        </w:rPr>
        <w:t>Rok trajanja finanč</w:t>
      </w:r>
      <w:r w:rsidR="0032709F" w:rsidRPr="00CC69E1">
        <w:rPr>
          <w:rFonts w:ascii="Arial" w:hAnsi="Arial" w:cs="Arial"/>
          <w:bCs/>
          <w:sz w:val="18"/>
          <w:szCs w:val="18"/>
        </w:rPr>
        <w:t>nega zavarovanja mora biti</w:t>
      </w:r>
      <w:r w:rsidRPr="00CC69E1">
        <w:rPr>
          <w:rFonts w:ascii="Arial" w:hAnsi="Arial" w:cs="Arial"/>
          <w:bCs/>
          <w:sz w:val="18"/>
          <w:szCs w:val="18"/>
        </w:rPr>
        <w:t xml:space="preserve"> za trideset (30) dni daljši kot splošni garancijski rok za </w:t>
      </w:r>
      <w:r w:rsidR="001B643C" w:rsidRPr="00CC69E1">
        <w:rPr>
          <w:rFonts w:ascii="Arial" w:hAnsi="Arial" w:cs="Arial"/>
          <w:bCs/>
          <w:sz w:val="18"/>
          <w:szCs w:val="18"/>
        </w:rPr>
        <w:t xml:space="preserve">kakovost </w:t>
      </w:r>
      <w:r w:rsidRPr="00CC69E1">
        <w:rPr>
          <w:rFonts w:ascii="Arial" w:hAnsi="Arial" w:cs="Arial"/>
          <w:bCs/>
          <w:sz w:val="18"/>
          <w:szCs w:val="18"/>
        </w:rPr>
        <w:t>izvršenih del. V primeru, da izvajalec ne predloži  finančnega zavarovanja, naročnik ne potrdi računa oz. unovči finančno zavarovanje za dobro izvedbo del ter to vrednost obdrži kot zadržani znesek do poteka garancijskega roka.</w:t>
      </w:r>
    </w:p>
    <w:p w14:paraId="7B460B00" w14:textId="50364C58" w:rsidR="005C3A53" w:rsidRPr="00CC69E1" w:rsidRDefault="005C3A53" w:rsidP="00D74C85">
      <w:pPr>
        <w:spacing w:line="240" w:lineRule="auto"/>
        <w:contextualSpacing/>
        <w:rPr>
          <w:rFonts w:ascii="Arial" w:hAnsi="Arial" w:cs="Arial"/>
          <w:b/>
          <w:bCs/>
          <w:sz w:val="18"/>
          <w:szCs w:val="18"/>
        </w:rPr>
      </w:pPr>
    </w:p>
    <w:p w14:paraId="4921019A" w14:textId="77777777" w:rsidR="005C3A53" w:rsidRPr="00CC69E1" w:rsidRDefault="00483E6C" w:rsidP="00D74C85">
      <w:pPr>
        <w:spacing w:line="240" w:lineRule="auto"/>
        <w:contextualSpacing/>
        <w:jc w:val="center"/>
        <w:rPr>
          <w:rFonts w:ascii="Arial" w:hAnsi="Arial" w:cs="Arial"/>
          <w:b/>
          <w:bCs/>
          <w:sz w:val="18"/>
          <w:szCs w:val="18"/>
        </w:rPr>
      </w:pPr>
      <w:r w:rsidRPr="00CC69E1">
        <w:rPr>
          <w:rFonts w:ascii="Arial" w:hAnsi="Arial" w:cs="Arial"/>
          <w:b/>
          <w:bCs/>
          <w:sz w:val="18"/>
          <w:szCs w:val="18"/>
        </w:rPr>
        <w:t>PODIZVAJALCI</w:t>
      </w:r>
    </w:p>
    <w:p w14:paraId="12473B81" w14:textId="77777777" w:rsidR="00483E6C" w:rsidRPr="00CC69E1" w:rsidRDefault="00483E6C" w:rsidP="00143EC9">
      <w:pPr>
        <w:pStyle w:val="Odstavekseznama"/>
        <w:numPr>
          <w:ilvl w:val="0"/>
          <w:numId w:val="26"/>
        </w:numPr>
        <w:spacing w:line="240" w:lineRule="auto"/>
        <w:rPr>
          <w:rFonts w:ascii="Arial" w:hAnsi="Arial" w:cs="Arial"/>
          <w:sz w:val="18"/>
          <w:szCs w:val="18"/>
        </w:rPr>
      </w:pPr>
      <w:r w:rsidRPr="00CC69E1">
        <w:rPr>
          <w:rFonts w:ascii="Arial" w:hAnsi="Arial" w:cs="Arial"/>
          <w:sz w:val="18"/>
          <w:szCs w:val="18"/>
        </w:rPr>
        <w:t>člen</w:t>
      </w:r>
    </w:p>
    <w:p w14:paraId="51C26D13" w14:textId="77777777" w:rsidR="00483E6C" w:rsidRPr="00CC69E1" w:rsidRDefault="00B54D8C" w:rsidP="00483E6C">
      <w:pPr>
        <w:spacing w:line="240" w:lineRule="auto"/>
        <w:contextualSpacing/>
        <w:jc w:val="both"/>
        <w:rPr>
          <w:rFonts w:ascii="Arial" w:hAnsi="Arial" w:cs="Arial"/>
          <w:sz w:val="18"/>
          <w:szCs w:val="18"/>
        </w:rPr>
      </w:pPr>
      <w:r w:rsidRPr="00CC69E1">
        <w:rPr>
          <w:rFonts w:ascii="Arial" w:hAnsi="Arial" w:cs="Arial"/>
          <w:sz w:val="18"/>
          <w:szCs w:val="18"/>
        </w:rPr>
        <w:t xml:space="preserve">Izvajalec je dolžan vsa dela po tej pogodbi </w:t>
      </w:r>
      <w:r w:rsidR="00483E6C" w:rsidRPr="00CC69E1">
        <w:rPr>
          <w:rFonts w:ascii="Arial" w:hAnsi="Arial" w:cs="Arial"/>
          <w:sz w:val="18"/>
          <w:szCs w:val="18"/>
        </w:rPr>
        <w:t>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2ADF47FF" w14:textId="77777777" w:rsidR="00483E6C" w:rsidRPr="00CC69E1" w:rsidRDefault="00483E6C" w:rsidP="00483E6C">
      <w:pPr>
        <w:spacing w:line="240" w:lineRule="auto"/>
        <w:contextualSpacing/>
        <w:jc w:val="both"/>
        <w:rPr>
          <w:rFonts w:ascii="Arial" w:hAnsi="Arial" w:cs="Arial"/>
          <w:sz w:val="18"/>
          <w:szCs w:val="18"/>
        </w:rPr>
      </w:pPr>
      <w:r w:rsidRPr="00CC69E1">
        <w:rPr>
          <w:rFonts w:ascii="Arial" w:hAnsi="Arial" w:cs="Arial"/>
          <w:sz w:val="18"/>
          <w:szCs w:val="18"/>
        </w:rPr>
        <w:t>V primeru, da naročnik da soglasje za vključitev podizvajalca v dela po tej pogodbi, mora izvajalec pred podpisom aneksa k tej pogodbi izročiti naročniku:</w:t>
      </w:r>
    </w:p>
    <w:p w14:paraId="52D9D029" w14:textId="77777777" w:rsidR="00483E6C" w:rsidRPr="00CC69E1" w:rsidRDefault="00483E6C" w:rsidP="00143EC9">
      <w:pPr>
        <w:numPr>
          <w:ilvl w:val="0"/>
          <w:numId w:val="28"/>
        </w:numPr>
        <w:spacing w:line="240" w:lineRule="auto"/>
        <w:contextualSpacing/>
        <w:jc w:val="both"/>
        <w:rPr>
          <w:rFonts w:ascii="Arial" w:hAnsi="Arial" w:cs="Arial"/>
          <w:sz w:val="18"/>
          <w:szCs w:val="18"/>
        </w:rPr>
      </w:pPr>
      <w:r w:rsidRPr="00CC69E1">
        <w:rPr>
          <w:rFonts w:ascii="Arial" w:hAnsi="Arial" w:cs="Arial"/>
          <w:sz w:val="18"/>
          <w:szCs w:val="18"/>
        </w:rPr>
        <w:t xml:space="preserve">podatke o podizvajalcu (naziv, polni naslov, matično številko, davčno številko in </w:t>
      </w:r>
      <w:r w:rsidR="00B54D8C" w:rsidRPr="00CC69E1">
        <w:rPr>
          <w:rFonts w:ascii="Arial" w:hAnsi="Arial" w:cs="Arial"/>
          <w:sz w:val="18"/>
          <w:szCs w:val="18"/>
        </w:rPr>
        <w:t>številko TRR</w:t>
      </w:r>
      <w:r w:rsidRPr="00CC69E1">
        <w:rPr>
          <w:rFonts w:ascii="Arial" w:hAnsi="Arial" w:cs="Arial"/>
          <w:sz w:val="18"/>
          <w:szCs w:val="18"/>
        </w:rPr>
        <w:t>)</w:t>
      </w:r>
    </w:p>
    <w:p w14:paraId="09139C86" w14:textId="77777777" w:rsidR="00483E6C" w:rsidRPr="00CC69E1" w:rsidRDefault="00483E6C" w:rsidP="00143EC9">
      <w:pPr>
        <w:numPr>
          <w:ilvl w:val="0"/>
          <w:numId w:val="28"/>
        </w:numPr>
        <w:spacing w:line="240" w:lineRule="auto"/>
        <w:contextualSpacing/>
        <w:jc w:val="both"/>
        <w:rPr>
          <w:rFonts w:ascii="Arial" w:hAnsi="Arial" w:cs="Arial"/>
          <w:sz w:val="18"/>
          <w:szCs w:val="18"/>
        </w:rPr>
      </w:pPr>
      <w:r w:rsidRPr="00CC69E1">
        <w:rPr>
          <w:rFonts w:ascii="Arial" w:hAnsi="Arial" w:cs="Arial"/>
          <w:sz w:val="18"/>
          <w:szCs w:val="18"/>
        </w:rPr>
        <w:t>podatk</w:t>
      </w:r>
      <w:r w:rsidR="00A3224A" w:rsidRPr="00CC69E1">
        <w:rPr>
          <w:rFonts w:ascii="Arial" w:hAnsi="Arial" w:cs="Arial"/>
          <w:sz w:val="18"/>
          <w:szCs w:val="18"/>
        </w:rPr>
        <w:t>e o</w:t>
      </w:r>
      <w:r w:rsidRPr="00CC69E1">
        <w:rPr>
          <w:rFonts w:ascii="Arial" w:hAnsi="Arial" w:cs="Arial"/>
          <w:sz w:val="18"/>
          <w:szCs w:val="18"/>
        </w:rPr>
        <w:t xml:space="preserve"> vrsti del, ki jih bo izvedel podizvajalec</w:t>
      </w:r>
    </w:p>
    <w:p w14:paraId="50687C2C" w14:textId="77777777" w:rsidR="00483E6C" w:rsidRPr="00CC69E1" w:rsidRDefault="00483E6C" w:rsidP="00143EC9">
      <w:pPr>
        <w:numPr>
          <w:ilvl w:val="0"/>
          <w:numId w:val="28"/>
        </w:numPr>
        <w:spacing w:line="240" w:lineRule="auto"/>
        <w:contextualSpacing/>
        <w:jc w:val="both"/>
        <w:rPr>
          <w:rFonts w:ascii="Arial" w:hAnsi="Arial" w:cs="Arial"/>
          <w:sz w:val="18"/>
          <w:szCs w:val="18"/>
        </w:rPr>
      </w:pPr>
      <w:r w:rsidRPr="00CC69E1">
        <w:rPr>
          <w:rFonts w:ascii="Arial" w:hAnsi="Arial" w:cs="Arial"/>
          <w:sz w:val="18"/>
          <w:szCs w:val="18"/>
        </w:rPr>
        <w:t xml:space="preserve">podatke o predmetu, količini in vrednosti del </w:t>
      </w:r>
      <w:r w:rsidR="00396698" w:rsidRPr="00CC69E1">
        <w:rPr>
          <w:rFonts w:ascii="Arial" w:hAnsi="Arial" w:cs="Arial"/>
          <w:sz w:val="18"/>
          <w:szCs w:val="18"/>
        </w:rPr>
        <w:t xml:space="preserve">podizvajalca z DDV </w:t>
      </w:r>
      <w:r w:rsidRPr="00CC69E1">
        <w:rPr>
          <w:rFonts w:ascii="Arial" w:hAnsi="Arial" w:cs="Arial"/>
          <w:sz w:val="18"/>
          <w:szCs w:val="18"/>
        </w:rPr>
        <w:t>in rok izvedbe teh del</w:t>
      </w:r>
    </w:p>
    <w:p w14:paraId="5370865D" w14:textId="77777777" w:rsidR="00483E6C" w:rsidRPr="00CC69E1" w:rsidRDefault="00483E6C" w:rsidP="00143EC9">
      <w:pPr>
        <w:numPr>
          <w:ilvl w:val="0"/>
          <w:numId w:val="28"/>
        </w:numPr>
        <w:spacing w:line="240" w:lineRule="auto"/>
        <w:contextualSpacing/>
        <w:jc w:val="both"/>
        <w:rPr>
          <w:rFonts w:ascii="Arial" w:hAnsi="Arial" w:cs="Arial"/>
          <w:sz w:val="18"/>
          <w:szCs w:val="18"/>
        </w:rPr>
      </w:pPr>
      <w:r w:rsidRPr="00CC69E1">
        <w:rPr>
          <w:rFonts w:ascii="Arial" w:hAnsi="Arial" w:cs="Arial"/>
          <w:sz w:val="18"/>
          <w:szCs w:val="18"/>
        </w:rPr>
        <w:t>morebitno zahtevo podizvajalca za neposredno plačilo.</w:t>
      </w:r>
    </w:p>
    <w:p w14:paraId="1EDF8A95" w14:textId="77777777" w:rsidR="00483E6C" w:rsidRPr="00CC69E1" w:rsidRDefault="00483E6C" w:rsidP="00483E6C">
      <w:pPr>
        <w:spacing w:line="240" w:lineRule="auto"/>
        <w:contextualSpacing/>
        <w:jc w:val="both"/>
        <w:rPr>
          <w:rFonts w:ascii="Arial" w:hAnsi="Arial" w:cs="Arial"/>
          <w:sz w:val="18"/>
          <w:szCs w:val="18"/>
        </w:rPr>
      </w:pPr>
      <w:r w:rsidRPr="00CC69E1">
        <w:rPr>
          <w:rFonts w:ascii="Arial" w:hAnsi="Arial" w:cs="Arial"/>
          <w:sz w:val="18"/>
          <w:szCs w:val="18"/>
        </w:rPr>
        <w:t>Izvajalec se obvezuje, da se bo z aneksom iz prejšnjega odstavka tega člena zavezal, da bo pogodbe o odstopu terjatev po tej pogodbi sklepal samo s soglasjem naročnika.</w:t>
      </w:r>
    </w:p>
    <w:p w14:paraId="00D44615" w14:textId="77777777" w:rsidR="005C3A53" w:rsidRPr="00CC69E1" w:rsidRDefault="005C3A53" w:rsidP="001B4253">
      <w:pPr>
        <w:spacing w:line="240" w:lineRule="auto"/>
        <w:contextualSpacing/>
        <w:rPr>
          <w:rFonts w:ascii="Arial" w:hAnsi="Arial" w:cs="Arial"/>
          <w:sz w:val="18"/>
          <w:szCs w:val="18"/>
        </w:rPr>
      </w:pPr>
    </w:p>
    <w:p w14:paraId="6A913FD6" w14:textId="77777777" w:rsidR="00483E6C" w:rsidRPr="00CC69E1" w:rsidRDefault="00483E6C" w:rsidP="00143EC9">
      <w:pPr>
        <w:pStyle w:val="Odstavekseznama"/>
        <w:numPr>
          <w:ilvl w:val="0"/>
          <w:numId w:val="26"/>
        </w:numPr>
        <w:spacing w:line="240" w:lineRule="auto"/>
        <w:rPr>
          <w:rFonts w:ascii="Arial" w:hAnsi="Arial" w:cs="Arial"/>
          <w:sz w:val="18"/>
          <w:szCs w:val="18"/>
        </w:rPr>
      </w:pPr>
      <w:r w:rsidRPr="00CC69E1">
        <w:rPr>
          <w:rFonts w:ascii="Arial" w:hAnsi="Arial" w:cs="Arial"/>
          <w:sz w:val="18"/>
          <w:szCs w:val="18"/>
        </w:rPr>
        <w:t>člen</w:t>
      </w:r>
    </w:p>
    <w:p w14:paraId="614AD506" w14:textId="77777777" w:rsidR="00483E6C" w:rsidRPr="00CC69E1" w:rsidRDefault="00483E6C" w:rsidP="00483E6C">
      <w:pPr>
        <w:spacing w:line="240" w:lineRule="auto"/>
        <w:contextualSpacing/>
        <w:jc w:val="both"/>
        <w:rPr>
          <w:rFonts w:ascii="Arial" w:hAnsi="Arial" w:cs="Arial"/>
          <w:sz w:val="18"/>
          <w:szCs w:val="18"/>
        </w:rPr>
      </w:pPr>
      <w:r w:rsidRPr="00CC69E1">
        <w:rPr>
          <w:rFonts w:ascii="Arial" w:hAnsi="Arial" w:cs="Arial"/>
          <w:sz w:val="18"/>
          <w:szCs w:val="18"/>
        </w:rPr>
        <w:t>Podatki o podizvajalcih: </w:t>
      </w:r>
    </w:p>
    <w:tbl>
      <w:tblPr>
        <w:tblW w:w="962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54"/>
        <w:gridCol w:w="1547"/>
        <w:gridCol w:w="2488"/>
        <w:gridCol w:w="2432"/>
      </w:tblGrid>
      <w:tr w:rsidR="00E30425" w:rsidRPr="00CC69E1" w14:paraId="217F8E95" w14:textId="77777777" w:rsidTr="002670E3">
        <w:tc>
          <w:tcPr>
            <w:tcW w:w="31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B3C25" w14:textId="77777777" w:rsidR="00483E6C" w:rsidRPr="00CC69E1" w:rsidRDefault="00483E6C" w:rsidP="00483E6C">
            <w:pPr>
              <w:spacing w:line="240" w:lineRule="auto"/>
              <w:contextualSpacing/>
              <w:jc w:val="both"/>
              <w:rPr>
                <w:rFonts w:ascii="Arial" w:hAnsi="Arial" w:cs="Arial"/>
                <w:sz w:val="18"/>
                <w:szCs w:val="18"/>
              </w:rPr>
            </w:pPr>
            <w:r w:rsidRPr="00CC69E1">
              <w:rPr>
                <w:rFonts w:ascii="Arial" w:hAnsi="Arial" w:cs="Arial"/>
                <w:sz w:val="18"/>
                <w:szCs w:val="18"/>
              </w:rPr>
              <w:t>Podatki o podizvajalcu</w:t>
            </w:r>
          </w:p>
          <w:p w14:paraId="0B9F1FAD" w14:textId="77777777" w:rsidR="00483E6C" w:rsidRPr="00CC69E1" w:rsidRDefault="00483E6C" w:rsidP="00B54D8C">
            <w:pPr>
              <w:spacing w:line="240" w:lineRule="auto"/>
              <w:contextualSpacing/>
              <w:jc w:val="both"/>
              <w:rPr>
                <w:rFonts w:ascii="Arial" w:hAnsi="Arial" w:cs="Arial"/>
                <w:sz w:val="18"/>
                <w:szCs w:val="18"/>
              </w:rPr>
            </w:pPr>
            <w:r w:rsidRPr="00CC69E1">
              <w:rPr>
                <w:rFonts w:ascii="Arial" w:hAnsi="Arial" w:cs="Arial"/>
                <w:sz w:val="18"/>
                <w:szCs w:val="18"/>
              </w:rPr>
              <w:t xml:space="preserve">(naziv, polni naslov, matična številka, davčna številka in </w:t>
            </w:r>
            <w:r w:rsidR="00337462" w:rsidRPr="00CC69E1">
              <w:rPr>
                <w:rFonts w:ascii="Arial" w:hAnsi="Arial" w:cs="Arial"/>
                <w:sz w:val="18"/>
                <w:szCs w:val="18"/>
              </w:rPr>
              <w:t xml:space="preserve">številka </w:t>
            </w:r>
            <w:r w:rsidR="00B54D8C" w:rsidRPr="00CC69E1">
              <w:rPr>
                <w:rFonts w:ascii="Arial" w:hAnsi="Arial" w:cs="Arial"/>
                <w:sz w:val="18"/>
                <w:szCs w:val="18"/>
              </w:rPr>
              <w:t>TRR</w:t>
            </w:r>
            <w:r w:rsidRPr="00CC69E1">
              <w:rPr>
                <w:rFonts w:ascii="Arial" w:hAnsi="Arial" w:cs="Arial"/>
                <w:sz w:val="18"/>
                <w:szCs w:val="18"/>
              </w:rPr>
              <w:t>, zakoniti zastopnik)</w:t>
            </w:r>
          </w:p>
        </w:tc>
        <w:tc>
          <w:tcPr>
            <w:tcW w:w="15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8EE738" w14:textId="77777777" w:rsidR="00483E6C" w:rsidRPr="00CC69E1" w:rsidRDefault="00483E6C" w:rsidP="00483E6C">
            <w:pPr>
              <w:spacing w:line="240" w:lineRule="auto"/>
              <w:contextualSpacing/>
              <w:jc w:val="both"/>
              <w:rPr>
                <w:rFonts w:ascii="Arial" w:hAnsi="Arial" w:cs="Arial"/>
                <w:sz w:val="18"/>
                <w:szCs w:val="18"/>
              </w:rPr>
            </w:pPr>
            <w:r w:rsidRPr="00CC69E1">
              <w:rPr>
                <w:rFonts w:ascii="Arial" w:hAnsi="Arial" w:cs="Arial"/>
                <w:sz w:val="18"/>
                <w:szCs w:val="18"/>
              </w:rPr>
              <w:t>Vsaka vrsta del, ki jih bo izvedel podizvajalec</w:t>
            </w:r>
          </w:p>
        </w:tc>
        <w:tc>
          <w:tcPr>
            <w:tcW w:w="248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493219" w14:textId="6FA8B641" w:rsidR="00483E6C" w:rsidRPr="00CC69E1" w:rsidRDefault="00483E6C" w:rsidP="00992544">
            <w:pPr>
              <w:spacing w:line="240" w:lineRule="auto"/>
              <w:contextualSpacing/>
              <w:rPr>
                <w:rFonts w:ascii="Arial" w:hAnsi="Arial" w:cs="Arial"/>
                <w:sz w:val="18"/>
                <w:szCs w:val="18"/>
              </w:rPr>
            </w:pPr>
            <w:r w:rsidRPr="00CC69E1">
              <w:rPr>
                <w:rFonts w:ascii="Arial" w:hAnsi="Arial" w:cs="Arial"/>
                <w:sz w:val="18"/>
                <w:szCs w:val="18"/>
              </w:rPr>
              <w:t xml:space="preserve">Vrednost del podizvajalca </w:t>
            </w:r>
            <w:r w:rsidR="00337462" w:rsidRPr="00CC69E1">
              <w:rPr>
                <w:rFonts w:ascii="Arial" w:hAnsi="Arial" w:cs="Arial"/>
                <w:sz w:val="18"/>
                <w:szCs w:val="18"/>
              </w:rPr>
              <w:t>z DDV</w:t>
            </w:r>
            <w:r w:rsidR="00805C84" w:rsidRPr="00CC69E1">
              <w:rPr>
                <w:rFonts w:ascii="Arial" w:hAnsi="Arial" w:cs="Arial"/>
                <w:sz w:val="18"/>
                <w:szCs w:val="18"/>
              </w:rPr>
              <w:t xml:space="preserve"> </w:t>
            </w:r>
            <w:r w:rsidR="00992544" w:rsidRPr="00CC69E1">
              <w:rPr>
                <w:rFonts w:ascii="Arial" w:hAnsi="Arial" w:cs="Arial"/>
                <w:sz w:val="18"/>
                <w:szCs w:val="18"/>
              </w:rPr>
              <w:t xml:space="preserve">ali % glede na </w:t>
            </w:r>
            <w:r w:rsidRPr="00CC69E1">
              <w:rPr>
                <w:rFonts w:ascii="Arial" w:hAnsi="Arial" w:cs="Arial"/>
                <w:sz w:val="18"/>
                <w:szCs w:val="18"/>
              </w:rPr>
              <w:t>pogodbeno vrednost</w:t>
            </w:r>
            <w:r w:rsidR="00337462" w:rsidRPr="00CC69E1">
              <w:rPr>
                <w:rFonts w:ascii="Arial" w:hAnsi="Arial" w:cs="Arial"/>
                <w:sz w:val="18"/>
                <w:szCs w:val="18"/>
              </w:rPr>
              <w:t xml:space="preserve"> z DDV</w:t>
            </w:r>
          </w:p>
        </w:tc>
        <w:tc>
          <w:tcPr>
            <w:tcW w:w="2432" w:type="dxa"/>
            <w:tcBorders>
              <w:top w:val="inset" w:sz="7" w:space="0" w:color="000000"/>
              <w:left w:val="inset" w:sz="7" w:space="0" w:color="000000"/>
              <w:bottom w:val="inset" w:sz="7" w:space="0" w:color="000000"/>
              <w:right w:val="inset" w:sz="7" w:space="0" w:color="000000"/>
            </w:tcBorders>
          </w:tcPr>
          <w:p w14:paraId="6613D281" w14:textId="77777777" w:rsidR="00483E6C" w:rsidRPr="00CC69E1" w:rsidRDefault="00483E6C" w:rsidP="00992544">
            <w:pPr>
              <w:spacing w:line="240" w:lineRule="auto"/>
              <w:contextualSpacing/>
              <w:rPr>
                <w:rFonts w:ascii="Arial" w:hAnsi="Arial" w:cs="Arial"/>
                <w:sz w:val="18"/>
                <w:szCs w:val="18"/>
              </w:rPr>
            </w:pPr>
            <w:r w:rsidRPr="00CC69E1">
              <w:rPr>
                <w:rFonts w:ascii="Arial" w:hAnsi="Arial" w:cs="Arial"/>
                <w:sz w:val="18"/>
                <w:szCs w:val="18"/>
              </w:rPr>
              <w:t>Obveznost neposrednih plačil</w:t>
            </w:r>
          </w:p>
        </w:tc>
      </w:tr>
      <w:tr w:rsidR="00483E6C" w:rsidRPr="00CC69E1" w14:paraId="3B85DDB8" w14:textId="77777777" w:rsidTr="002670E3">
        <w:tc>
          <w:tcPr>
            <w:tcW w:w="31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DBD4D" w14:textId="77777777" w:rsidR="00483E6C" w:rsidRPr="00CC69E1" w:rsidRDefault="00483E6C" w:rsidP="00483E6C">
            <w:pPr>
              <w:spacing w:line="240" w:lineRule="auto"/>
              <w:contextualSpacing/>
              <w:jc w:val="both"/>
              <w:rPr>
                <w:rFonts w:ascii="Arial" w:hAnsi="Arial" w:cs="Arial"/>
                <w:sz w:val="18"/>
                <w:szCs w:val="18"/>
              </w:rPr>
            </w:pPr>
          </w:p>
          <w:p w14:paraId="19A3FE47" w14:textId="77777777" w:rsidR="00483E6C" w:rsidRPr="00CC69E1" w:rsidRDefault="00483E6C" w:rsidP="00483E6C">
            <w:pPr>
              <w:spacing w:line="240" w:lineRule="auto"/>
              <w:contextualSpacing/>
              <w:jc w:val="both"/>
              <w:rPr>
                <w:rFonts w:ascii="Arial" w:hAnsi="Arial" w:cs="Arial"/>
                <w:sz w:val="18"/>
                <w:szCs w:val="18"/>
              </w:rPr>
            </w:pPr>
          </w:p>
          <w:p w14:paraId="435EB253" w14:textId="77777777" w:rsidR="00483E6C" w:rsidRPr="00CC69E1" w:rsidRDefault="00483E6C" w:rsidP="00483E6C">
            <w:pPr>
              <w:spacing w:line="240" w:lineRule="auto"/>
              <w:contextualSpacing/>
              <w:jc w:val="both"/>
              <w:rPr>
                <w:rFonts w:ascii="Arial" w:hAnsi="Arial" w:cs="Arial"/>
                <w:sz w:val="18"/>
                <w:szCs w:val="18"/>
              </w:rPr>
            </w:pPr>
          </w:p>
        </w:tc>
        <w:tc>
          <w:tcPr>
            <w:tcW w:w="15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EBED66" w14:textId="77777777" w:rsidR="00483E6C" w:rsidRPr="00CC69E1" w:rsidRDefault="00483E6C" w:rsidP="00483E6C">
            <w:pPr>
              <w:spacing w:line="240" w:lineRule="auto"/>
              <w:contextualSpacing/>
              <w:jc w:val="both"/>
              <w:rPr>
                <w:rFonts w:ascii="Arial" w:hAnsi="Arial" w:cs="Arial"/>
                <w:sz w:val="18"/>
                <w:szCs w:val="18"/>
              </w:rPr>
            </w:pPr>
          </w:p>
        </w:tc>
        <w:tc>
          <w:tcPr>
            <w:tcW w:w="248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F3453" w14:textId="77777777" w:rsidR="00483E6C" w:rsidRPr="00CC69E1" w:rsidRDefault="00483E6C" w:rsidP="00483E6C">
            <w:pPr>
              <w:spacing w:line="240" w:lineRule="auto"/>
              <w:contextualSpacing/>
              <w:jc w:val="both"/>
              <w:rPr>
                <w:rFonts w:ascii="Arial" w:hAnsi="Arial" w:cs="Arial"/>
                <w:sz w:val="18"/>
                <w:szCs w:val="18"/>
              </w:rPr>
            </w:pPr>
          </w:p>
        </w:tc>
        <w:tc>
          <w:tcPr>
            <w:tcW w:w="2432" w:type="dxa"/>
            <w:tcBorders>
              <w:top w:val="inset" w:sz="7" w:space="0" w:color="000000"/>
              <w:left w:val="inset" w:sz="7" w:space="0" w:color="000000"/>
              <w:bottom w:val="inset" w:sz="7" w:space="0" w:color="000000"/>
              <w:right w:val="inset" w:sz="7" w:space="0" w:color="000000"/>
            </w:tcBorders>
          </w:tcPr>
          <w:p w14:paraId="0C873EEE" w14:textId="77777777" w:rsidR="00483E6C" w:rsidRPr="00CC69E1" w:rsidRDefault="00483E6C" w:rsidP="00483E6C">
            <w:pPr>
              <w:spacing w:line="240" w:lineRule="auto"/>
              <w:contextualSpacing/>
              <w:jc w:val="both"/>
              <w:rPr>
                <w:rFonts w:ascii="Arial" w:hAnsi="Arial" w:cs="Arial"/>
                <w:sz w:val="18"/>
                <w:szCs w:val="18"/>
              </w:rPr>
            </w:pPr>
            <w:r w:rsidRPr="00CC69E1">
              <w:rPr>
                <w:rFonts w:ascii="Arial" w:hAnsi="Arial" w:cs="Arial"/>
                <w:sz w:val="18"/>
                <w:szCs w:val="18"/>
              </w:rPr>
              <w:t>DA / NE</w:t>
            </w:r>
          </w:p>
        </w:tc>
      </w:tr>
    </w:tbl>
    <w:p w14:paraId="1997AA99" w14:textId="77777777" w:rsidR="00483E6C" w:rsidRPr="00CC69E1" w:rsidRDefault="00483E6C" w:rsidP="00483E6C">
      <w:pPr>
        <w:spacing w:line="240" w:lineRule="auto"/>
        <w:contextualSpacing/>
        <w:jc w:val="both"/>
        <w:rPr>
          <w:rFonts w:ascii="Arial" w:hAnsi="Arial" w:cs="Arial"/>
          <w:sz w:val="18"/>
          <w:szCs w:val="18"/>
        </w:rPr>
      </w:pPr>
    </w:p>
    <w:p w14:paraId="6A785F62" w14:textId="77777777" w:rsidR="00483E6C" w:rsidRPr="00CC69E1" w:rsidRDefault="00283227" w:rsidP="00483E6C">
      <w:pPr>
        <w:spacing w:line="240" w:lineRule="auto"/>
        <w:contextualSpacing/>
        <w:jc w:val="both"/>
        <w:rPr>
          <w:rFonts w:ascii="Arial" w:hAnsi="Arial" w:cs="Arial"/>
          <w:sz w:val="18"/>
          <w:szCs w:val="18"/>
        </w:rPr>
      </w:pPr>
      <w:r w:rsidRPr="00CC69E1">
        <w:rPr>
          <w:rFonts w:ascii="Arial" w:hAnsi="Arial" w:cs="Arial"/>
          <w:sz w:val="18"/>
          <w:szCs w:val="18"/>
        </w:rPr>
        <w:t>Če</w:t>
      </w:r>
      <w:r w:rsidR="00483E6C" w:rsidRPr="00CC69E1">
        <w:rPr>
          <w:rFonts w:ascii="Arial" w:hAnsi="Arial" w:cs="Arial"/>
          <w:sz w:val="18"/>
          <w:szCs w:val="18"/>
        </w:rPr>
        <w:t xml:space="preserve"> podizvajalec v skladu in na način, določen v </w:t>
      </w:r>
      <w:r w:rsidR="00805C84" w:rsidRPr="00CC69E1">
        <w:rPr>
          <w:rFonts w:ascii="Arial" w:hAnsi="Arial" w:cs="Arial"/>
          <w:sz w:val="18"/>
          <w:szCs w:val="18"/>
        </w:rPr>
        <w:t>petem</w:t>
      </w:r>
      <w:r w:rsidR="00483E6C" w:rsidRPr="00CC69E1">
        <w:rPr>
          <w:rFonts w:ascii="Arial" w:hAnsi="Arial" w:cs="Arial"/>
          <w:sz w:val="18"/>
          <w:szCs w:val="18"/>
        </w:rPr>
        <w:t xml:space="preserve"> odstavku 94. člena ZJN-3, zahteva neposredno plačilo, se šteje, da je neposredno plačilo podizvajalcu obvezno in obveznost zavezuje naročnika in glavnega izvajalca. </w:t>
      </w:r>
    </w:p>
    <w:p w14:paraId="26F02E76" w14:textId="77777777" w:rsidR="001958C6" w:rsidRPr="00CC69E1" w:rsidRDefault="001958C6" w:rsidP="00483E6C">
      <w:pPr>
        <w:spacing w:line="240" w:lineRule="auto"/>
        <w:contextualSpacing/>
        <w:jc w:val="both"/>
        <w:rPr>
          <w:rFonts w:ascii="Arial" w:hAnsi="Arial" w:cs="Arial"/>
          <w:sz w:val="18"/>
          <w:szCs w:val="18"/>
        </w:rPr>
      </w:pPr>
    </w:p>
    <w:p w14:paraId="67332202" w14:textId="77777777" w:rsidR="001958C6" w:rsidRPr="00CC69E1" w:rsidRDefault="001958C6" w:rsidP="001958C6">
      <w:pPr>
        <w:spacing w:line="240" w:lineRule="auto"/>
        <w:contextualSpacing/>
        <w:jc w:val="both"/>
        <w:rPr>
          <w:rFonts w:ascii="Arial" w:hAnsi="Arial" w:cs="Arial"/>
          <w:sz w:val="18"/>
          <w:szCs w:val="18"/>
        </w:rPr>
      </w:pPr>
      <w:r w:rsidRPr="00CC69E1">
        <w:rPr>
          <w:rFonts w:ascii="Arial" w:hAnsi="Arial" w:cs="Arial"/>
          <w:sz w:val="18"/>
          <w:szCs w:val="18"/>
        </w:rPr>
        <w:t>Če bo podizvajalec v skladu in na način, določen v drugem in tretjem odstavku 94. člena ZJN-3</w:t>
      </w:r>
      <w:r w:rsidR="00283227" w:rsidRPr="00CC69E1">
        <w:rPr>
          <w:rFonts w:ascii="Arial" w:hAnsi="Arial" w:cs="Arial"/>
          <w:sz w:val="18"/>
          <w:szCs w:val="18"/>
        </w:rPr>
        <w:t>,</w:t>
      </w:r>
      <w:r w:rsidRPr="00CC69E1">
        <w:rPr>
          <w:rFonts w:ascii="Arial" w:hAnsi="Arial" w:cs="Arial"/>
          <w:sz w:val="18"/>
          <w:szCs w:val="18"/>
        </w:rPr>
        <w:t xml:space="preserve"> zahteval neposredna plačila, se šteje, da:</w:t>
      </w:r>
    </w:p>
    <w:p w14:paraId="2FAC88F5" w14:textId="77777777" w:rsidR="001958C6" w:rsidRPr="00CC69E1" w:rsidRDefault="001958C6" w:rsidP="00143EC9">
      <w:pPr>
        <w:numPr>
          <w:ilvl w:val="0"/>
          <w:numId w:val="32"/>
        </w:numPr>
        <w:spacing w:line="240" w:lineRule="auto"/>
        <w:contextualSpacing/>
        <w:jc w:val="both"/>
        <w:rPr>
          <w:rFonts w:ascii="Arial" w:hAnsi="Arial" w:cs="Arial"/>
          <w:sz w:val="18"/>
          <w:szCs w:val="18"/>
        </w:rPr>
      </w:pPr>
      <w:r w:rsidRPr="00CC69E1">
        <w:rPr>
          <w:rFonts w:ascii="Arial" w:hAnsi="Arial" w:cs="Arial"/>
          <w:sz w:val="18"/>
          <w:szCs w:val="18"/>
        </w:rPr>
        <w:t>izvajalec s podpisom te pogodbe pooblašča naročnika, da na podlagi potrjenega računa oziroma situacije s strani izvajalca neposredno plačuje podizvajalcu;</w:t>
      </w:r>
    </w:p>
    <w:p w14:paraId="090EFDDE" w14:textId="77777777" w:rsidR="001958C6" w:rsidRPr="00CC69E1" w:rsidRDefault="001958C6" w:rsidP="00143EC9">
      <w:pPr>
        <w:numPr>
          <w:ilvl w:val="0"/>
          <w:numId w:val="32"/>
        </w:numPr>
        <w:spacing w:line="240" w:lineRule="auto"/>
        <w:contextualSpacing/>
        <w:jc w:val="both"/>
        <w:rPr>
          <w:rFonts w:ascii="Arial" w:hAnsi="Arial" w:cs="Arial"/>
          <w:sz w:val="18"/>
          <w:szCs w:val="18"/>
        </w:rPr>
      </w:pPr>
      <w:r w:rsidRPr="00CC69E1">
        <w:rPr>
          <w:rFonts w:ascii="Arial" w:hAnsi="Arial" w:cs="Arial"/>
          <w:sz w:val="18"/>
          <w:szCs w:val="18"/>
        </w:rPr>
        <w:t xml:space="preserve">je podizvajalec dolžan najkasneje z izstavitvijo prvega računa predložiti soglasje, na podlagi katerega naročnik namesto izvajalca poravna podizvajalčevo terjatev do izvajalca; </w:t>
      </w:r>
    </w:p>
    <w:p w14:paraId="1F2DDF7A" w14:textId="77777777" w:rsidR="001958C6" w:rsidRPr="00CC69E1" w:rsidRDefault="001958C6" w:rsidP="00143EC9">
      <w:pPr>
        <w:numPr>
          <w:ilvl w:val="0"/>
          <w:numId w:val="32"/>
        </w:numPr>
        <w:spacing w:line="240" w:lineRule="auto"/>
        <w:contextualSpacing/>
        <w:jc w:val="both"/>
        <w:rPr>
          <w:rFonts w:ascii="Arial" w:hAnsi="Arial" w:cs="Arial"/>
          <w:sz w:val="18"/>
          <w:szCs w:val="18"/>
        </w:rPr>
      </w:pPr>
      <w:r w:rsidRPr="00CC69E1">
        <w:rPr>
          <w:rFonts w:ascii="Arial" w:hAnsi="Arial" w:cs="Arial"/>
          <w:sz w:val="18"/>
          <w:szCs w:val="18"/>
        </w:rPr>
        <w:t>izvajalec svojemu računu ali situaciji priloži račun ali situacijo podizvajalca;</w:t>
      </w:r>
    </w:p>
    <w:p w14:paraId="3DE31D24" w14:textId="77777777" w:rsidR="001958C6" w:rsidRPr="00CC69E1" w:rsidRDefault="001958C6" w:rsidP="00143EC9">
      <w:pPr>
        <w:numPr>
          <w:ilvl w:val="0"/>
          <w:numId w:val="32"/>
        </w:numPr>
        <w:spacing w:line="240" w:lineRule="auto"/>
        <w:contextualSpacing/>
        <w:jc w:val="both"/>
        <w:rPr>
          <w:rFonts w:ascii="Arial" w:hAnsi="Arial" w:cs="Arial"/>
          <w:sz w:val="18"/>
          <w:szCs w:val="18"/>
        </w:rPr>
      </w:pPr>
      <w:r w:rsidRPr="00CC69E1">
        <w:rPr>
          <w:rFonts w:ascii="Arial" w:hAnsi="Arial" w:cs="Arial"/>
          <w:sz w:val="18"/>
          <w:szCs w:val="18"/>
        </w:rPr>
        <w:t>podizvajalec po opravljeni storitvi račun v elektronski obliki (e-račun) izstavi izvajalcu;</w:t>
      </w:r>
    </w:p>
    <w:p w14:paraId="4CE1D567" w14:textId="77777777" w:rsidR="001958C6" w:rsidRPr="00CC69E1" w:rsidRDefault="001958C6" w:rsidP="00143EC9">
      <w:pPr>
        <w:numPr>
          <w:ilvl w:val="0"/>
          <w:numId w:val="32"/>
        </w:numPr>
        <w:spacing w:line="240" w:lineRule="auto"/>
        <w:contextualSpacing/>
        <w:jc w:val="both"/>
        <w:rPr>
          <w:rFonts w:ascii="Arial" w:hAnsi="Arial" w:cs="Arial"/>
          <w:sz w:val="18"/>
          <w:szCs w:val="18"/>
        </w:rPr>
      </w:pPr>
      <w:r w:rsidRPr="00CC69E1">
        <w:rPr>
          <w:rFonts w:ascii="Arial" w:hAnsi="Arial" w:cs="Arial"/>
          <w:sz w:val="18"/>
          <w:szCs w:val="18"/>
        </w:rPr>
        <w:t>je izvajalec s predložitvijo e-računa podizvajalca naročniku potrdil račun podizvajalca.</w:t>
      </w:r>
    </w:p>
    <w:p w14:paraId="0EC4BCC5" w14:textId="77777777" w:rsidR="005C53E5" w:rsidRPr="00CC69E1" w:rsidRDefault="005C53E5" w:rsidP="00805C84">
      <w:pPr>
        <w:spacing w:line="240" w:lineRule="auto"/>
        <w:contextualSpacing/>
        <w:jc w:val="both"/>
        <w:rPr>
          <w:rFonts w:ascii="Arial" w:hAnsi="Arial" w:cs="Arial"/>
          <w:sz w:val="18"/>
          <w:szCs w:val="18"/>
        </w:rPr>
      </w:pPr>
    </w:p>
    <w:p w14:paraId="2C8A77B5" w14:textId="77777777" w:rsidR="00483E6C" w:rsidRPr="00CC69E1" w:rsidRDefault="00483E6C" w:rsidP="00483E6C">
      <w:pPr>
        <w:spacing w:line="240" w:lineRule="auto"/>
        <w:contextualSpacing/>
        <w:jc w:val="both"/>
        <w:rPr>
          <w:rFonts w:ascii="Arial" w:hAnsi="Arial" w:cs="Arial"/>
          <w:sz w:val="18"/>
          <w:szCs w:val="18"/>
        </w:rPr>
      </w:pPr>
      <w:r w:rsidRPr="00CC69E1">
        <w:rPr>
          <w:rFonts w:ascii="Arial" w:hAnsi="Arial" w:cs="Arial"/>
          <w:sz w:val="18"/>
          <w:szCs w:val="18"/>
        </w:rPr>
        <w:t xml:space="preserve">Zgolj ob izpolnitvi vseh pogojev iz </w:t>
      </w:r>
      <w:r w:rsidR="00283227" w:rsidRPr="00CC69E1">
        <w:rPr>
          <w:rFonts w:ascii="Arial" w:hAnsi="Arial" w:cs="Arial"/>
          <w:sz w:val="18"/>
          <w:szCs w:val="18"/>
        </w:rPr>
        <w:t>prejšnjega</w:t>
      </w:r>
      <w:r w:rsidRPr="00CC69E1">
        <w:rPr>
          <w:rFonts w:ascii="Arial" w:hAnsi="Arial" w:cs="Arial"/>
          <w:sz w:val="18"/>
          <w:szCs w:val="18"/>
        </w:rPr>
        <w:t xml:space="preserve"> odstavka, je naročnik obvezan izvršiti neposredno plačilo podizvajalcu. </w:t>
      </w:r>
    </w:p>
    <w:p w14:paraId="571F1FB0" w14:textId="77777777" w:rsidR="005C53E5" w:rsidRPr="00CC69E1" w:rsidRDefault="005C53E5" w:rsidP="00483E6C">
      <w:pPr>
        <w:spacing w:line="240" w:lineRule="auto"/>
        <w:contextualSpacing/>
        <w:jc w:val="both"/>
        <w:rPr>
          <w:rFonts w:ascii="Arial" w:hAnsi="Arial" w:cs="Arial"/>
          <w:sz w:val="18"/>
          <w:szCs w:val="18"/>
        </w:rPr>
      </w:pPr>
    </w:p>
    <w:p w14:paraId="600F80F9" w14:textId="77777777" w:rsidR="00483E6C" w:rsidRPr="00CC69E1" w:rsidRDefault="00483E6C" w:rsidP="00483E6C">
      <w:pPr>
        <w:spacing w:line="240" w:lineRule="auto"/>
        <w:contextualSpacing/>
        <w:jc w:val="both"/>
        <w:rPr>
          <w:rFonts w:ascii="Arial" w:hAnsi="Arial" w:cs="Arial"/>
          <w:sz w:val="18"/>
          <w:szCs w:val="18"/>
        </w:rPr>
      </w:pPr>
      <w:r w:rsidRPr="00CC69E1">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DD3A8B9" w14:textId="77777777" w:rsidR="005C53E5" w:rsidRPr="00CC69E1" w:rsidRDefault="005C53E5" w:rsidP="00483E6C">
      <w:pPr>
        <w:spacing w:line="240" w:lineRule="auto"/>
        <w:contextualSpacing/>
        <w:jc w:val="both"/>
        <w:rPr>
          <w:rFonts w:ascii="Arial" w:hAnsi="Arial" w:cs="Arial"/>
          <w:sz w:val="18"/>
          <w:szCs w:val="18"/>
        </w:rPr>
      </w:pPr>
    </w:p>
    <w:p w14:paraId="4BFC99FF" w14:textId="77777777" w:rsidR="00483E6C" w:rsidRPr="00CC69E1" w:rsidRDefault="00483E6C" w:rsidP="00483E6C">
      <w:pPr>
        <w:spacing w:line="240" w:lineRule="auto"/>
        <w:contextualSpacing/>
        <w:jc w:val="both"/>
        <w:rPr>
          <w:rFonts w:ascii="Arial" w:hAnsi="Arial" w:cs="Arial"/>
          <w:sz w:val="18"/>
          <w:szCs w:val="18"/>
        </w:rPr>
      </w:pPr>
      <w:r w:rsidRPr="00CC69E1">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sidR="00EA0B7C" w:rsidRPr="00CC69E1">
        <w:rPr>
          <w:rFonts w:ascii="Arial" w:hAnsi="Arial" w:cs="Arial"/>
          <w:sz w:val="18"/>
          <w:szCs w:val="18"/>
        </w:rPr>
        <w:t xml:space="preserve"> </w:t>
      </w:r>
      <w:r w:rsidR="00283227" w:rsidRPr="00CC69E1">
        <w:rPr>
          <w:rFonts w:ascii="Arial" w:hAnsi="Arial" w:cs="Arial"/>
          <w:sz w:val="18"/>
          <w:szCs w:val="18"/>
        </w:rPr>
        <w:t>Če</w:t>
      </w:r>
      <w:r w:rsidR="00F44586" w:rsidRPr="00CC69E1">
        <w:rPr>
          <w:rFonts w:ascii="Arial" w:hAnsi="Arial" w:cs="Arial"/>
          <w:sz w:val="18"/>
          <w:szCs w:val="18"/>
        </w:rPr>
        <w:t xml:space="preserve"> izvajalec tega ne bo storil, ima naročnik pravico, da za vsako ugotovljeno kršitev izvajalcu zaračuna pogodbeno kazen v višini 5.000,00 EUR za neobveščanje oziroma neposredovanje potrebnih podatkov o posameznem podizvajalcu.</w:t>
      </w:r>
    </w:p>
    <w:p w14:paraId="34ACAED8" w14:textId="77777777" w:rsidR="005C53E5" w:rsidRPr="00E30425" w:rsidRDefault="005C53E5" w:rsidP="00483E6C">
      <w:pPr>
        <w:spacing w:line="240" w:lineRule="auto"/>
        <w:contextualSpacing/>
        <w:jc w:val="both"/>
        <w:rPr>
          <w:rFonts w:ascii="Arial" w:hAnsi="Arial" w:cs="Arial"/>
          <w:color w:val="000000" w:themeColor="text1"/>
          <w:sz w:val="18"/>
          <w:szCs w:val="18"/>
        </w:rPr>
      </w:pPr>
    </w:p>
    <w:p w14:paraId="5FBC5AD3"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w:t>
      </w:r>
      <w:r w:rsidR="00283227" w:rsidRPr="00E30425">
        <w:rPr>
          <w:rFonts w:ascii="Arial" w:hAnsi="Arial" w:cs="Arial"/>
          <w:color w:val="000000" w:themeColor="text1"/>
          <w:sz w:val="18"/>
          <w:szCs w:val="18"/>
        </w:rPr>
        <w:t>obvestil</w:t>
      </w:r>
      <w:r w:rsidRPr="00E30425">
        <w:rPr>
          <w:rFonts w:ascii="Arial" w:hAnsi="Arial" w:cs="Arial"/>
          <w:color w:val="000000" w:themeColor="text1"/>
          <w:sz w:val="18"/>
          <w:szCs w:val="18"/>
        </w:rPr>
        <w:t xml:space="preserve"> izvajalca najpozneje v desetih dneh od prejema predloga.</w:t>
      </w:r>
    </w:p>
    <w:p w14:paraId="57F53FFF" w14:textId="77777777" w:rsidR="005C53E5" w:rsidRPr="00E30425" w:rsidRDefault="005C53E5" w:rsidP="00483E6C">
      <w:pPr>
        <w:spacing w:line="240" w:lineRule="auto"/>
        <w:contextualSpacing/>
        <w:jc w:val="both"/>
        <w:rPr>
          <w:rFonts w:ascii="Arial" w:hAnsi="Arial" w:cs="Arial"/>
          <w:color w:val="000000" w:themeColor="text1"/>
          <w:sz w:val="18"/>
          <w:szCs w:val="18"/>
        </w:rPr>
      </w:pPr>
    </w:p>
    <w:p w14:paraId="76A4F053"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Če neposredno plačilo podizvajalcu ni obvezno v skladu s tem členom, mora naročnik od glavnega izvajalca zahtevati, da mu najpozneje v 60 dneh od plačila računa pošlje svojo pisno izjavo in pisno izjavo podizvajalca, da je podizvajalec prejel plačilo za izvedene gradnje ali storitve oziroma dobavljeno blago, neposredno povezano s predmetom javnega naročila.</w:t>
      </w:r>
    </w:p>
    <w:p w14:paraId="30A4A66D" w14:textId="77777777" w:rsidR="00EA0B7C" w:rsidRPr="00E30425" w:rsidRDefault="00EA0B7C" w:rsidP="00483E6C">
      <w:pPr>
        <w:spacing w:line="240" w:lineRule="auto"/>
        <w:contextualSpacing/>
        <w:jc w:val="both"/>
        <w:rPr>
          <w:rFonts w:ascii="Arial" w:hAnsi="Arial" w:cs="Arial"/>
          <w:color w:val="000000" w:themeColor="text1"/>
          <w:sz w:val="18"/>
          <w:szCs w:val="18"/>
        </w:rPr>
      </w:pPr>
    </w:p>
    <w:p w14:paraId="37916A42" w14:textId="77777777" w:rsidR="00EA0B7C" w:rsidRPr="00E30425" w:rsidRDefault="00EA0B7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primeru, da se je izvajalec za izpolnjevanje pogoja »Reference« iz razpisne dokumentacije skliceval na podizvajalce, se izvajalec zavezuje, da bodo ti podizvajalci izvedli storitev, za katero so izkazali sposobnost, skladno z 81. členom ZJN-3, v nasprotnem primeru lahko naro</w:t>
      </w:r>
      <w:r w:rsidR="00F44586" w:rsidRPr="00E30425">
        <w:rPr>
          <w:rFonts w:ascii="Arial" w:hAnsi="Arial" w:cs="Arial"/>
          <w:color w:val="000000" w:themeColor="text1"/>
          <w:sz w:val="18"/>
          <w:szCs w:val="18"/>
        </w:rPr>
        <w:t>čnik izvajalcu za vsako ugotovljeno kršitev izvajalcu zaračuna pogodbeno kazen v višini 5.000,00 EUR. V primeru nadaljnjih kršitev tega odstavka pogodbe, lahko naročnik odstopi od pogodbe in zaračuna pogodbeno kazen zaradi neizpolnitve.</w:t>
      </w:r>
    </w:p>
    <w:p w14:paraId="60A62477" w14:textId="77777777" w:rsidR="00483E6C" w:rsidRPr="00E30425" w:rsidRDefault="00483E6C" w:rsidP="00483E6C">
      <w:pPr>
        <w:spacing w:line="240" w:lineRule="auto"/>
        <w:contextualSpacing/>
        <w:jc w:val="both"/>
        <w:rPr>
          <w:rFonts w:ascii="Arial" w:hAnsi="Arial" w:cs="Arial"/>
          <w:b/>
          <w:color w:val="000000" w:themeColor="text1"/>
          <w:sz w:val="18"/>
          <w:szCs w:val="18"/>
        </w:rPr>
      </w:pPr>
      <w:r w:rsidRPr="00E30425">
        <w:rPr>
          <w:rFonts w:ascii="Arial" w:hAnsi="Arial" w:cs="Arial"/>
          <w:b/>
          <w:color w:val="000000" w:themeColor="text1"/>
          <w:sz w:val="18"/>
          <w:szCs w:val="18"/>
        </w:rPr>
        <w:t xml:space="preserve">(člen se uporabi le v primeru, da bo izvajalec izvedel </w:t>
      </w:r>
      <w:r w:rsidR="00285AC0" w:rsidRPr="00E30425">
        <w:rPr>
          <w:rFonts w:ascii="Arial" w:hAnsi="Arial" w:cs="Arial"/>
          <w:b/>
          <w:color w:val="000000" w:themeColor="text1"/>
          <w:sz w:val="18"/>
          <w:szCs w:val="18"/>
        </w:rPr>
        <w:t xml:space="preserve">javno </w:t>
      </w:r>
      <w:r w:rsidRPr="00E30425">
        <w:rPr>
          <w:rFonts w:ascii="Arial" w:hAnsi="Arial" w:cs="Arial"/>
          <w:b/>
          <w:color w:val="000000" w:themeColor="text1"/>
          <w:sz w:val="18"/>
          <w:szCs w:val="18"/>
        </w:rPr>
        <w:t>naročilo s podizvajalcem)</w:t>
      </w:r>
    </w:p>
    <w:p w14:paraId="60D1D5CD" w14:textId="77777777" w:rsidR="00483E6C" w:rsidRPr="00E30425" w:rsidRDefault="00483E6C" w:rsidP="00483E6C">
      <w:pPr>
        <w:spacing w:line="240" w:lineRule="auto"/>
        <w:contextualSpacing/>
        <w:jc w:val="both"/>
        <w:rPr>
          <w:rFonts w:ascii="Arial" w:hAnsi="Arial" w:cs="Arial"/>
          <w:color w:val="000000" w:themeColor="text1"/>
          <w:sz w:val="18"/>
          <w:szCs w:val="18"/>
        </w:rPr>
      </w:pPr>
    </w:p>
    <w:p w14:paraId="6D03FAE1" w14:textId="77777777" w:rsidR="005C3A53" w:rsidRPr="00E30425" w:rsidRDefault="005C3A53" w:rsidP="00BF201B">
      <w:pPr>
        <w:spacing w:line="240" w:lineRule="auto"/>
        <w:contextualSpacing/>
        <w:jc w:val="center"/>
        <w:rPr>
          <w:rFonts w:ascii="Arial" w:hAnsi="Arial" w:cs="Arial"/>
          <w:b/>
          <w:bCs/>
          <w:color w:val="000000" w:themeColor="text1"/>
          <w:sz w:val="18"/>
          <w:szCs w:val="18"/>
        </w:rPr>
      </w:pPr>
    </w:p>
    <w:p w14:paraId="4CBC68AC" w14:textId="77777777" w:rsidR="005C3A53" w:rsidRPr="00E30425" w:rsidRDefault="00483E6C" w:rsidP="008A200F">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KONČNE DOLOČBE</w:t>
      </w:r>
    </w:p>
    <w:p w14:paraId="73086DB7"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25660084"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Pogodba je nična, </w:t>
      </w:r>
      <w:r w:rsidR="00283227" w:rsidRPr="00E30425">
        <w:rPr>
          <w:rFonts w:ascii="Arial" w:hAnsi="Arial" w:cs="Arial"/>
          <w:color w:val="000000" w:themeColor="text1"/>
          <w:sz w:val="18"/>
          <w:szCs w:val="18"/>
        </w:rPr>
        <w:t>če</w:t>
      </w:r>
      <w:r w:rsidRPr="00E30425">
        <w:rPr>
          <w:rFonts w:ascii="Arial" w:hAnsi="Arial" w:cs="Arial"/>
          <w:color w:val="000000" w:themeColor="text1"/>
          <w:sz w:val="18"/>
          <w:szCs w:val="18"/>
        </w:rPr>
        <w:t xml:space="preserve"> kdo v imenu ali na račun izvajalca predstavniku ali posredniku naročnika obljubi, ponudi ali da kakšno nedovoljeno korist za:</w:t>
      </w:r>
    </w:p>
    <w:p w14:paraId="552E8552" w14:textId="77777777" w:rsidR="00483E6C" w:rsidRPr="00E30425" w:rsidRDefault="00483E6C" w:rsidP="00143EC9">
      <w:pPr>
        <w:numPr>
          <w:ilvl w:val="0"/>
          <w:numId w:val="28"/>
        </w:numPr>
        <w:spacing w:line="240" w:lineRule="auto"/>
        <w:contextualSpacing/>
        <w:jc w:val="both"/>
        <w:rPr>
          <w:rFonts w:ascii="Arial" w:hAnsi="Arial" w:cs="Arial"/>
          <w:iCs/>
          <w:color w:val="000000" w:themeColor="text1"/>
          <w:sz w:val="18"/>
          <w:szCs w:val="18"/>
        </w:rPr>
      </w:pPr>
      <w:r w:rsidRPr="00E30425">
        <w:rPr>
          <w:rFonts w:ascii="Arial" w:hAnsi="Arial" w:cs="Arial"/>
          <w:color w:val="000000" w:themeColor="text1"/>
          <w:sz w:val="18"/>
          <w:szCs w:val="18"/>
        </w:rPr>
        <w:t xml:space="preserve">pridobitev posla ali </w:t>
      </w:r>
    </w:p>
    <w:p w14:paraId="74BD6B8F" w14:textId="77777777" w:rsidR="00483E6C" w:rsidRPr="00E30425" w:rsidRDefault="00483E6C" w:rsidP="00143EC9">
      <w:pPr>
        <w:numPr>
          <w:ilvl w:val="0"/>
          <w:numId w:val="28"/>
        </w:numPr>
        <w:spacing w:line="240" w:lineRule="auto"/>
        <w:contextualSpacing/>
        <w:jc w:val="both"/>
        <w:rPr>
          <w:rFonts w:ascii="Arial" w:hAnsi="Arial" w:cs="Arial"/>
          <w:iCs/>
          <w:color w:val="000000" w:themeColor="text1"/>
          <w:sz w:val="18"/>
          <w:szCs w:val="18"/>
        </w:rPr>
      </w:pPr>
      <w:r w:rsidRPr="00E30425">
        <w:rPr>
          <w:rFonts w:ascii="Arial" w:hAnsi="Arial" w:cs="Arial"/>
          <w:color w:val="000000" w:themeColor="text1"/>
          <w:sz w:val="18"/>
          <w:szCs w:val="18"/>
        </w:rPr>
        <w:t xml:space="preserve">za sklenitev posla pod ugodnejšimi pogoji ali </w:t>
      </w:r>
    </w:p>
    <w:p w14:paraId="21D445D0" w14:textId="77777777" w:rsidR="00483E6C" w:rsidRPr="00E30425" w:rsidRDefault="00483E6C" w:rsidP="00143EC9">
      <w:pPr>
        <w:numPr>
          <w:ilvl w:val="0"/>
          <w:numId w:val="28"/>
        </w:numPr>
        <w:spacing w:line="240" w:lineRule="auto"/>
        <w:contextualSpacing/>
        <w:jc w:val="both"/>
        <w:rPr>
          <w:rFonts w:ascii="Arial" w:hAnsi="Arial" w:cs="Arial"/>
          <w:iCs/>
          <w:color w:val="000000" w:themeColor="text1"/>
          <w:sz w:val="18"/>
          <w:szCs w:val="18"/>
        </w:rPr>
      </w:pPr>
      <w:r w:rsidRPr="00E30425">
        <w:rPr>
          <w:rFonts w:ascii="Arial" w:hAnsi="Arial" w:cs="Arial"/>
          <w:color w:val="000000" w:themeColor="text1"/>
          <w:sz w:val="18"/>
          <w:szCs w:val="18"/>
        </w:rPr>
        <w:t xml:space="preserve">za opustitev dolžnega nadzora nad izvajanjem pogodbenih obveznosti ali </w:t>
      </w:r>
    </w:p>
    <w:p w14:paraId="6786EF96" w14:textId="77777777" w:rsidR="005C3A53" w:rsidRPr="00E30425" w:rsidRDefault="00483E6C" w:rsidP="00143EC9">
      <w:pPr>
        <w:numPr>
          <w:ilvl w:val="0"/>
          <w:numId w:val="28"/>
        </w:numPr>
        <w:spacing w:line="240" w:lineRule="auto"/>
        <w:contextualSpacing/>
        <w:jc w:val="both"/>
        <w:rPr>
          <w:rFonts w:ascii="Arial" w:hAnsi="Arial" w:cs="Arial"/>
          <w:iCs/>
          <w:color w:val="000000" w:themeColor="text1"/>
          <w:sz w:val="18"/>
          <w:szCs w:val="18"/>
        </w:rPr>
      </w:pPr>
      <w:r w:rsidRPr="00E30425">
        <w:rPr>
          <w:rFonts w:ascii="Arial" w:hAnsi="Arial" w:cs="Arial"/>
          <w:color w:val="000000" w:themeColor="text1"/>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3EA24215"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71CDEB61" w14:textId="3E1888E8"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lastRenderedPageBreak/>
        <w:t>Morebitne spore, ki</w:t>
      </w:r>
      <w:r w:rsidR="001B4253" w:rsidRPr="00E30425">
        <w:rPr>
          <w:rFonts w:ascii="Arial" w:hAnsi="Arial" w:cs="Arial"/>
          <w:color w:val="000000" w:themeColor="text1"/>
          <w:sz w:val="18"/>
          <w:szCs w:val="18"/>
        </w:rPr>
        <w:t xml:space="preserve"> bi izvirali iz te pogodbe, bosta pogodbeni stranki skušali</w:t>
      </w:r>
      <w:r w:rsidRPr="00E30425">
        <w:rPr>
          <w:rFonts w:ascii="Arial" w:hAnsi="Arial" w:cs="Arial"/>
          <w:color w:val="000000" w:themeColor="text1"/>
          <w:sz w:val="18"/>
          <w:szCs w:val="18"/>
        </w:rPr>
        <w:t xml:space="preserve"> reševati sporazumno. Če spora na ta n</w:t>
      </w:r>
      <w:r w:rsidR="001B4253" w:rsidRPr="00E30425">
        <w:rPr>
          <w:rFonts w:ascii="Arial" w:hAnsi="Arial" w:cs="Arial"/>
          <w:color w:val="000000" w:themeColor="text1"/>
          <w:sz w:val="18"/>
          <w:szCs w:val="18"/>
        </w:rPr>
        <w:t>ačin ne bo možno rešiti, si bosta pogodbeni stranki prizadevali</w:t>
      </w:r>
      <w:r w:rsidRPr="00E30425">
        <w:rPr>
          <w:rFonts w:ascii="Arial" w:hAnsi="Arial" w:cs="Arial"/>
          <w:color w:val="000000" w:themeColor="text1"/>
          <w:sz w:val="18"/>
          <w:szCs w:val="18"/>
        </w:rPr>
        <w:t xml:space="preserve"> rešiti morebitni spor iz te pogodbe z mediacijo in drugimi alternativnimi načini reševanja morebitnega spora.</w:t>
      </w:r>
    </w:p>
    <w:p w14:paraId="03CBDA95" w14:textId="77777777" w:rsidR="00483E6C" w:rsidRPr="00E30425" w:rsidRDefault="00283227"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Če</w:t>
      </w:r>
      <w:r w:rsidR="00483E6C" w:rsidRPr="00E30425">
        <w:rPr>
          <w:rFonts w:ascii="Arial" w:hAnsi="Arial" w:cs="Arial"/>
          <w:color w:val="000000" w:themeColor="text1"/>
          <w:sz w:val="18"/>
          <w:szCs w:val="18"/>
        </w:rPr>
        <w:t xml:space="preserve"> to ne bo  mogoče, je za reševanje sporov pristojno stvarno in krajevno pristojno sodišče.</w:t>
      </w:r>
    </w:p>
    <w:p w14:paraId="3E8D40CC" w14:textId="77777777" w:rsidR="005C3A53" w:rsidRPr="00E30425" w:rsidRDefault="001B4253" w:rsidP="008A200F">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Pogodbeni stranki se zavezujeta, da bosta</w:t>
      </w:r>
      <w:r w:rsidR="00483E6C" w:rsidRPr="00E30425">
        <w:rPr>
          <w:rFonts w:ascii="Arial" w:hAnsi="Arial" w:cs="Arial"/>
          <w:color w:val="000000" w:themeColor="text1"/>
          <w:sz w:val="18"/>
          <w:szCs w:val="18"/>
        </w:rPr>
        <w:t xml:space="preserve"> v morebitnem sodnem sporu iz te pogodbe, soglašali  s predložitvijo spora v mediacijo.</w:t>
      </w:r>
    </w:p>
    <w:p w14:paraId="4BFBB491"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124AEC14" w14:textId="77777777" w:rsidR="005C3A53" w:rsidRPr="00E30425" w:rsidRDefault="00483E6C" w:rsidP="008A200F">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Kakršne koli spremembe te pogodbe so možne le s sklenitvijo aneksa k tej pogodbi in le izjemoma, vedno pa ob soglasju </w:t>
      </w:r>
      <w:r w:rsidR="00283227" w:rsidRPr="00E30425">
        <w:rPr>
          <w:rFonts w:ascii="Arial" w:hAnsi="Arial" w:cs="Arial"/>
          <w:color w:val="000000" w:themeColor="text1"/>
          <w:sz w:val="18"/>
          <w:szCs w:val="18"/>
        </w:rPr>
        <w:t>obeh</w:t>
      </w:r>
      <w:r w:rsidRPr="00E30425">
        <w:rPr>
          <w:rFonts w:ascii="Arial" w:hAnsi="Arial" w:cs="Arial"/>
          <w:color w:val="000000" w:themeColor="text1"/>
          <w:sz w:val="18"/>
          <w:szCs w:val="18"/>
        </w:rPr>
        <w:t xml:space="preserve"> pogodbenih strank.</w:t>
      </w:r>
    </w:p>
    <w:p w14:paraId="5F4F8717"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08FE76AB" w14:textId="77777777" w:rsidR="003479DD" w:rsidRPr="00E30425" w:rsidRDefault="003479DD" w:rsidP="00483E6C">
      <w:pPr>
        <w:spacing w:line="240" w:lineRule="auto"/>
        <w:contextualSpacing/>
        <w:jc w:val="both"/>
        <w:rPr>
          <w:rFonts w:ascii="Arial" w:hAnsi="Arial" w:cs="Arial"/>
          <w:color w:val="000000" w:themeColor="text1"/>
          <w:sz w:val="18"/>
          <w:szCs w:val="18"/>
        </w:rPr>
      </w:pPr>
    </w:p>
    <w:p w14:paraId="62B7ED80" w14:textId="4FE3A91A" w:rsidR="004D01FE" w:rsidRPr="00E30425" w:rsidRDefault="00832410" w:rsidP="004D01FE">
      <w:pPr>
        <w:spacing w:line="240" w:lineRule="auto"/>
        <w:contextualSpacing/>
        <w:jc w:val="both"/>
        <w:rPr>
          <w:rFonts w:ascii="Arial" w:hAnsi="Arial" w:cs="Arial"/>
          <w:strike/>
          <w:color w:val="000000" w:themeColor="text1"/>
          <w:sz w:val="18"/>
          <w:szCs w:val="18"/>
        </w:rPr>
      </w:pPr>
      <w:r w:rsidRPr="00E30425">
        <w:rPr>
          <w:rFonts w:ascii="Arial" w:hAnsi="Arial" w:cs="Arial"/>
          <w:color w:val="000000" w:themeColor="text1"/>
          <w:sz w:val="18"/>
          <w:szCs w:val="18"/>
        </w:rPr>
        <w:t xml:space="preserve">Ta pogodba je sklenjena v 2 </w:t>
      </w:r>
      <w:r w:rsidR="00483E6C" w:rsidRPr="00E30425">
        <w:rPr>
          <w:rFonts w:ascii="Arial" w:hAnsi="Arial" w:cs="Arial"/>
          <w:color w:val="000000" w:themeColor="text1"/>
          <w:sz w:val="18"/>
          <w:szCs w:val="18"/>
        </w:rPr>
        <w:t>enakih izvodih in</w:t>
      </w:r>
      <w:r w:rsidR="001B4253" w:rsidRPr="00E30425">
        <w:rPr>
          <w:rFonts w:ascii="Arial" w:hAnsi="Arial" w:cs="Arial"/>
          <w:color w:val="000000" w:themeColor="text1"/>
          <w:sz w:val="18"/>
          <w:szCs w:val="18"/>
        </w:rPr>
        <w:t xml:space="preserve"> prične veljati, ko jo podpišejo</w:t>
      </w:r>
      <w:r w:rsidR="00483E6C" w:rsidRPr="00E30425">
        <w:rPr>
          <w:rFonts w:ascii="Arial" w:hAnsi="Arial" w:cs="Arial"/>
          <w:color w:val="000000" w:themeColor="text1"/>
          <w:sz w:val="18"/>
          <w:szCs w:val="18"/>
        </w:rPr>
        <w:t xml:space="preserve"> predstavniki </w:t>
      </w:r>
      <w:r w:rsidR="00283227" w:rsidRPr="00E30425">
        <w:rPr>
          <w:rFonts w:ascii="Arial" w:hAnsi="Arial" w:cs="Arial"/>
          <w:color w:val="000000" w:themeColor="text1"/>
          <w:sz w:val="18"/>
          <w:szCs w:val="18"/>
        </w:rPr>
        <w:t>obeh</w:t>
      </w:r>
      <w:r w:rsidR="00483E6C" w:rsidRPr="00E30425">
        <w:rPr>
          <w:rFonts w:ascii="Arial" w:hAnsi="Arial" w:cs="Arial"/>
          <w:color w:val="000000" w:themeColor="text1"/>
          <w:sz w:val="18"/>
          <w:szCs w:val="18"/>
        </w:rPr>
        <w:t xml:space="preserve"> pogodbenih strank</w:t>
      </w:r>
      <w:r w:rsidR="009D1CE2" w:rsidRPr="00E30425">
        <w:rPr>
          <w:rFonts w:ascii="Arial" w:hAnsi="Arial" w:cs="Arial"/>
          <w:color w:val="000000" w:themeColor="text1"/>
          <w:sz w:val="18"/>
          <w:szCs w:val="18"/>
        </w:rPr>
        <w:t xml:space="preserve"> in </w:t>
      </w:r>
      <w:r w:rsidR="00CB2258" w:rsidRPr="00E30425">
        <w:rPr>
          <w:rFonts w:ascii="Arial" w:hAnsi="Arial" w:cs="Arial"/>
          <w:color w:val="000000" w:themeColor="text1"/>
          <w:sz w:val="18"/>
          <w:szCs w:val="18"/>
        </w:rPr>
        <w:t xml:space="preserve">se začne uporabljati </w:t>
      </w:r>
      <w:r w:rsidR="009D1CE2" w:rsidRPr="00E30425">
        <w:rPr>
          <w:rFonts w:ascii="Arial" w:hAnsi="Arial" w:cs="Arial"/>
          <w:color w:val="000000" w:themeColor="text1"/>
          <w:sz w:val="18"/>
          <w:szCs w:val="18"/>
        </w:rPr>
        <w:t>pod odložnim pogojem, da bo izvajalec naročniku izročil ustrezno finančno zavarovanje za dobro izvedbo pogodbenih obveznosti</w:t>
      </w:r>
      <w:r w:rsidR="0069750D" w:rsidRPr="00E30425">
        <w:rPr>
          <w:rFonts w:ascii="Arial" w:hAnsi="Arial" w:cs="Arial"/>
          <w:color w:val="000000" w:themeColor="text1"/>
          <w:sz w:val="18"/>
          <w:szCs w:val="18"/>
        </w:rPr>
        <w:t>.</w:t>
      </w:r>
    </w:p>
    <w:p w14:paraId="77F0868D" w14:textId="77777777" w:rsidR="004D01FE" w:rsidRPr="00E30425" w:rsidRDefault="004D01FE" w:rsidP="004D01FE">
      <w:pPr>
        <w:spacing w:line="240" w:lineRule="auto"/>
        <w:contextualSpacing/>
        <w:jc w:val="both"/>
        <w:rPr>
          <w:rFonts w:ascii="Arial" w:hAnsi="Arial" w:cs="Arial"/>
          <w:color w:val="000000" w:themeColor="text1"/>
          <w:sz w:val="18"/>
          <w:szCs w:val="18"/>
        </w:rPr>
      </w:pPr>
    </w:p>
    <w:p w14:paraId="1FBAA736" w14:textId="77777777" w:rsidR="00D25EF7" w:rsidRPr="00E30425" w:rsidRDefault="00D25EF7" w:rsidP="00483E6C">
      <w:pPr>
        <w:spacing w:line="240" w:lineRule="auto"/>
        <w:contextualSpacing/>
        <w:jc w:val="both"/>
        <w:rPr>
          <w:rFonts w:ascii="Arial" w:hAnsi="Arial" w:cs="Arial"/>
          <w:color w:val="000000" w:themeColor="text1"/>
          <w:sz w:val="18"/>
          <w:szCs w:val="18"/>
        </w:rPr>
      </w:pPr>
    </w:p>
    <w:p w14:paraId="5C2FF37F" w14:textId="77777777" w:rsidR="00D25EF7" w:rsidRPr="00E30425" w:rsidRDefault="00D25EF7" w:rsidP="00483E6C">
      <w:pPr>
        <w:spacing w:line="240" w:lineRule="auto"/>
        <w:contextualSpacing/>
        <w:jc w:val="both"/>
        <w:rPr>
          <w:rFonts w:ascii="Arial" w:hAnsi="Arial" w:cs="Arial"/>
          <w:color w:val="000000" w:themeColor="text1"/>
          <w:sz w:val="18"/>
          <w:szCs w:val="18"/>
        </w:rPr>
      </w:pPr>
    </w:p>
    <w:p w14:paraId="46876D00" w14:textId="77F45446" w:rsidR="00124FB0" w:rsidRPr="00E30425" w:rsidRDefault="00231A91"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Ta pogodba je sklenjena v 2</w:t>
      </w:r>
      <w:r w:rsidR="004D01FE" w:rsidRPr="00E30425">
        <w:rPr>
          <w:rFonts w:ascii="Arial" w:hAnsi="Arial" w:cs="Arial"/>
          <w:color w:val="000000" w:themeColor="text1"/>
          <w:sz w:val="18"/>
          <w:szCs w:val="18"/>
        </w:rPr>
        <w:t xml:space="preserve"> enakih izvodih, o</w:t>
      </w:r>
      <w:r w:rsidRPr="00E30425">
        <w:rPr>
          <w:rFonts w:ascii="Arial" w:hAnsi="Arial" w:cs="Arial"/>
          <w:color w:val="000000" w:themeColor="text1"/>
          <w:sz w:val="18"/>
          <w:szCs w:val="18"/>
        </w:rPr>
        <w:t>d katerih prejme vsaka stranka po en</w:t>
      </w:r>
      <w:r w:rsidR="004D01FE" w:rsidRPr="00E30425">
        <w:rPr>
          <w:rFonts w:ascii="Arial" w:hAnsi="Arial" w:cs="Arial"/>
          <w:color w:val="000000" w:themeColor="text1"/>
          <w:sz w:val="18"/>
          <w:szCs w:val="18"/>
        </w:rPr>
        <w:t xml:space="preserve"> izvod.</w:t>
      </w:r>
    </w:p>
    <w:p w14:paraId="70F9BEFC" w14:textId="3820BD03" w:rsidR="004D01FE" w:rsidRPr="00E30425" w:rsidRDefault="004D01FE" w:rsidP="00483E6C">
      <w:pPr>
        <w:spacing w:line="240" w:lineRule="auto"/>
        <w:contextualSpacing/>
        <w:jc w:val="both"/>
        <w:rPr>
          <w:rFonts w:ascii="Arial" w:hAnsi="Arial" w:cs="Arial"/>
          <w:color w:val="000000" w:themeColor="text1"/>
          <w:sz w:val="18"/>
          <w:szCs w:val="18"/>
        </w:rPr>
      </w:pPr>
    </w:p>
    <w:p w14:paraId="5AFFF27B" w14:textId="28064315" w:rsidR="004D01FE" w:rsidRPr="00E30425" w:rsidRDefault="004D01FE" w:rsidP="00483E6C">
      <w:pPr>
        <w:spacing w:line="240" w:lineRule="auto"/>
        <w:contextualSpacing/>
        <w:jc w:val="both"/>
        <w:rPr>
          <w:rFonts w:ascii="Arial" w:hAnsi="Arial" w:cs="Arial"/>
          <w:color w:val="000000" w:themeColor="text1"/>
          <w:sz w:val="18"/>
          <w:szCs w:val="18"/>
        </w:rPr>
      </w:pPr>
    </w:p>
    <w:p w14:paraId="134853C6" w14:textId="58C28FEC" w:rsidR="004D01FE" w:rsidRPr="00E30425" w:rsidRDefault="004D01FE" w:rsidP="00483E6C">
      <w:pPr>
        <w:spacing w:line="240" w:lineRule="auto"/>
        <w:contextualSpacing/>
        <w:jc w:val="both"/>
        <w:rPr>
          <w:rFonts w:ascii="Arial" w:hAnsi="Arial" w:cs="Arial"/>
          <w:color w:val="000000" w:themeColor="text1"/>
          <w:sz w:val="18"/>
          <w:szCs w:val="18"/>
        </w:rPr>
      </w:pPr>
    </w:p>
    <w:p w14:paraId="3B182508" w14:textId="77777777" w:rsidR="004D01FE" w:rsidRPr="00E30425" w:rsidRDefault="004D01FE" w:rsidP="00483E6C">
      <w:pPr>
        <w:spacing w:line="240" w:lineRule="auto"/>
        <w:contextualSpacing/>
        <w:jc w:val="both"/>
        <w:rPr>
          <w:rFonts w:ascii="Arial" w:hAnsi="Arial" w:cs="Arial"/>
          <w:color w:val="000000" w:themeColor="text1"/>
          <w:sz w:val="18"/>
          <w:szCs w:val="18"/>
        </w:rPr>
      </w:pPr>
    </w:p>
    <w:p w14:paraId="546D7636"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_______, __________________________</w:t>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t>V Velenju, __________________</w:t>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p>
    <w:p w14:paraId="065CCDF6"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w:t>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t xml:space="preserve">NAROČNIK </w:t>
      </w:r>
    </w:p>
    <w:p w14:paraId="31560FC3"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________________________</w:t>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t>Mestna občina Velenje</w:t>
      </w:r>
    </w:p>
    <w:p w14:paraId="4DA78AEC" w14:textId="77777777" w:rsidR="0032709F"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________________________, direktor</w:t>
      </w:r>
      <w:r w:rsidRPr="00E30425">
        <w:rPr>
          <w:rFonts w:ascii="Arial" w:hAnsi="Arial" w:cs="Arial"/>
          <w:color w:val="000000" w:themeColor="text1"/>
          <w:sz w:val="18"/>
          <w:szCs w:val="18"/>
        </w:rPr>
        <w:tab/>
        <w:t xml:space="preserve">                              </w:t>
      </w:r>
      <w:r w:rsidR="005C53E5" w:rsidRPr="00E30425">
        <w:rPr>
          <w:rFonts w:ascii="Arial" w:hAnsi="Arial" w:cs="Arial"/>
          <w:color w:val="000000" w:themeColor="text1"/>
          <w:sz w:val="18"/>
          <w:szCs w:val="18"/>
        </w:rPr>
        <w:t xml:space="preserve">                           </w:t>
      </w:r>
      <w:r w:rsidR="00034413" w:rsidRPr="00E30425">
        <w:rPr>
          <w:rFonts w:ascii="Arial" w:hAnsi="Arial" w:cs="Arial"/>
          <w:color w:val="000000" w:themeColor="text1"/>
          <w:sz w:val="18"/>
          <w:szCs w:val="18"/>
        </w:rPr>
        <w:t>Peter DERMOL</w:t>
      </w:r>
      <w:r w:rsidRPr="00E30425">
        <w:rPr>
          <w:rFonts w:ascii="Arial" w:hAnsi="Arial" w:cs="Arial"/>
          <w:color w:val="000000" w:themeColor="text1"/>
          <w:sz w:val="18"/>
          <w:szCs w:val="18"/>
        </w:rPr>
        <w:t>, župan</w:t>
      </w:r>
    </w:p>
    <w:p w14:paraId="2F896CD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p>
    <w:p w14:paraId="4620ECD6" w14:textId="77777777" w:rsidR="00483E6C" w:rsidRPr="00E30425" w:rsidRDefault="00483E6C" w:rsidP="00483E6C">
      <w:pPr>
        <w:spacing w:line="240" w:lineRule="auto"/>
        <w:contextualSpacing/>
        <w:jc w:val="both"/>
        <w:rPr>
          <w:rFonts w:ascii="Arial" w:hAnsi="Arial" w:cs="Arial"/>
          <w:bCs/>
          <w:color w:val="000000" w:themeColor="text1"/>
          <w:sz w:val="18"/>
          <w:szCs w:val="18"/>
        </w:rPr>
      </w:pPr>
    </w:p>
    <w:p w14:paraId="782AB630" w14:textId="77777777" w:rsidR="00483E6C" w:rsidRPr="00E30425" w:rsidRDefault="00483E6C" w:rsidP="00483E6C">
      <w:pPr>
        <w:spacing w:line="240" w:lineRule="auto"/>
        <w:contextualSpacing/>
        <w:jc w:val="both"/>
        <w:rPr>
          <w:rFonts w:ascii="Arial" w:hAnsi="Arial" w:cs="Arial"/>
          <w:bCs/>
          <w:color w:val="000000" w:themeColor="text1"/>
          <w:sz w:val="18"/>
          <w:szCs w:val="18"/>
        </w:rPr>
      </w:pPr>
    </w:p>
    <w:p w14:paraId="199C5796"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                                                                                                               </w:t>
      </w:r>
      <w:r w:rsidR="008A200F" w:rsidRPr="00E30425">
        <w:rPr>
          <w:rFonts w:ascii="Arial" w:hAnsi="Arial" w:cs="Arial"/>
          <w:bCs/>
          <w:color w:val="000000" w:themeColor="text1"/>
          <w:sz w:val="18"/>
          <w:szCs w:val="18"/>
        </w:rPr>
        <w:t xml:space="preserve">                               </w:t>
      </w:r>
      <w:r w:rsidRPr="00E30425">
        <w:rPr>
          <w:rFonts w:ascii="Arial" w:hAnsi="Arial" w:cs="Arial"/>
          <w:bCs/>
          <w:color w:val="000000" w:themeColor="text1"/>
          <w:sz w:val="18"/>
          <w:szCs w:val="18"/>
        </w:rPr>
        <w:t xml:space="preserve">                                                                           </w:t>
      </w:r>
      <w:r w:rsidR="005C53E5" w:rsidRPr="00E30425">
        <w:rPr>
          <w:rFonts w:ascii="Arial" w:hAnsi="Arial" w:cs="Arial"/>
          <w:bCs/>
          <w:color w:val="000000" w:themeColor="text1"/>
          <w:sz w:val="18"/>
          <w:szCs w:val="18"/>
        </w:rPr>
        <w:t xml:space="preserve">                            </w:t>
      </w:r>
    </w:p>
    <w:p w14:paraId="1DD8CA9E"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                                                                                                        </w:t>
      </w:r>
    </w:p>
    <w:p w14:paraId="20E1E0EC" w14:textId="77777777" w:rsidR="00483E6C" w:rsidRPr="00E30425" w:rsidRDefault="00483E6C" w:rsidP="00483E6C">
      <w:pPr>
        <w:spacing w:line="240" w:lineRule="auto"/>
        <w:contextualSpacing/>
        <w:jc w:val="both"/>
        <w:rPr>
          <w:rFonts w:ascii="Arial" w:hAnsi="Arial" w:cs="Arial"/>
          <w:bCs/>
          <w:color w:val="000000" w:themeColor="text1"/>
          <w:sz w:val="16"/>
          <w:szCs w:val="18"/>
        </w:rPr>
      </w:pPr>
      <w:r w:rsidRPr="00E30425">
        <w:rPr>
          <w:rFonts w:ascii="Arial" w:hAnsi="Arial" w:cs="Arial"/>
          <w:bCs/>
          <w:color w:val="000000" w:themeColor="text1"/>
          <w:sz w:val="16"/>
          <w:szCs w:val="18"/>
        </w:rPr>
        <w:t>Priloga</w:t>
      </w:r>
      <w:r w:rsidR="00DA501B" w:rsidRPr="00E30425">
        <w:rPr>
          <w:rFonts w:ascii="Arial" w:hAnsi="Arial" w:cs="Arial"/>
          <w:bCs/>
          <w:color w:val="000000" w:themeColor="text1"/>
          <w:sz w:val="16"/>
          <w:szCs w:val="18"/>
        </w:rPr>
        <w:t xml:space="preserve"> št. 1</w:t>
      </w:r>
      <w:r w:rsidRPr="00E30425">
        <w:rPr>
          <w:rFonts w:ascii="Arial" w:hAnsi="Arial" w:cs="Arial"/>
          <w:bCs/>
          <w:color w:val="000000" w:themeColor="text1"/>
          <w:sz w:val="16"/>
          <w:szCs w:val="18"/>
        </w:rPr>
        <w:t>:</w:t>
      </w:r>
      <w:r w:rsidR="00815D65" w:rsidRPr="00E30425">
        <w:rPr>
          <w:rFonts w:ascii="Arial" w:hAnsi="Arial" w:cs="Arial"/>
          <w:bCs/>
          <w:color w:val="000000" w:themeColor="text1"/>
          <w:sz w:val="16"/>
          <w:szCs w:val="18"/>
        </w:rPr>
        <w:t xml:space="preserve"> </w:t>
      </w:r>
      <w:r w:rsidRPr="00E30425">
        <w:rPr>
          <w:rFonts w:ascii="Arial" w:hAnsi="Arial" w:cs="Arial"/>
          <w:bCs/>
          <w:color w:val="000000" w:themeColor="text1"/>
          <w:sz w:val="16"/>
          <w:szCs w:val="18"/>
        </w:rPr>
        <w:t xml:space="preserve">Ponudba </w:t>
      </w:r>
      <w:r w:rsidR="000358EA" w:rsidRPr="00E30425">
        <w:rPr>
          <w:rFonts w:ascii="Arial" w:hAnsi="Arial" w:cs="Arial"/>
          <w:bCs/>
          <w:color w:val="000000" w:themeColor="text1"/>
          <w:sz w:val="16"/>
          <w:szCs w:val="18"/>
        </w:rPr>
        <w:t xml:space="preserve"> </w:t>
      </w:r>
      <w:r w:rsidR="00DA501B" w:rsidRPr="00E30425">
        <w:rPr>
          <w:rFonts w:ascii="Arial" w:hAnsi="Arial" w:cs="Arial"/>
          <w:bCs/>
          <w:color w:val="000000" w:themeColor="text1"/>
          <w:sz w:val="16"/>
          <w:szCs w:val="18"/>
        </w:rPr>
        <w:t>izvajalca</w:t>
      </w:r>
      <w:r w:rsidRPr="00E30425">
        <w:rPr>
          <w:rFonts w:ascii="Arial" w:hAnsi="Arial" w:cs="Arial"/>
          <w:bCs/>
          <w:color w:val="000000" w:themeColor="text1"/>
          <w:sz w:val="16"/>
          <w:szCs w:val="18"/>
        </w:rPr>
        <w:t xml:space="preserve"> št. ______________________ z dne ______________</w:t>
      </w:r>
    </w:p>
    <w:p w14:paraId="147E8931" w14:textId="77777777" w:rsidR="008A200F" w:rsidRPr="00E30425" w:rsidRDefault="008A200F" w:rsidP="00483E6C">
      <w:pPr>
        <w:spacing w:line="240" w:lineRule="auto"/>
        <w:contextualSpacing/>
        <w:jc w:val="both"/>
        <w:rPr>
          <w:rFonts w:ascii="Arial" w:hAnsi="Arial" w:cs="Arial"/>
          <w:bCs/>
          <w:color w:val="000000" w:themeColor="text1"/>
          <w:sz w:val="18"/>
          <w:szCs w:val="18"/>
        </w:rPr>
      </w:pPr>
    </w:p>
    <w:p w14:paraId="5561CCE7" w14:textId="77777777" w:rsidR="00483E6C" w:rsidRPr="00E30425" w:rsidRDefault="00483E6C" w:rsidP="00483E6C">
      <w:pPr>
        <w:spacing w:line="240" w:lineRule="auto"/>
        <w:contextualSpacing/>
        <w:jc w:val="both"/>
        <w:rPr>
          <w:rFonts w:ascii="Arial" w:hAnsi="Arial" w:cs="Arial"/>
          <w:bCs/>
          <w:color w:val="000000" w:themeColor="text1"/>
          <w:sz w:val="18"/>
          <w:szCs w:val="18"/>
        </w:rPr>
      </w:pPr>
    </w:p>
    <w:p w14:paraId="23FEAB49" w14:textId="2B4B9E24" w:rsidR="00483E6C" w:rsidRPr="00E30425" w:rsidRDefault="008A200F" w:rsidP="00815D65">
      <w:pPr>
        <w:jc w:val="both"/>
        <w:rPr>
          <w:rFonts w:ascii="Arial" w:hAnsi="Arial" w:cs="Arial"/>
          <w:bCs/>
          <w:i/>
          <w:color w:val="000000" w:themeColor="text1"/>
          <w:sz w:val="16"/>
          <w:szCs w:val="18"/>
        </w:rPr>
      </w:pPr>
      <w:r w:rsidRPr="00E30425">
        <w:rPr>
          <w:rFonts w:ascii="Arial" w:hAnsi="Arial" w:cs="Arial"/>
          <w:bCs/>
          <w:i/>
          <w:color w:val="000000" w:themeColor="text1"/>
          <w:sz w:val="16"/>
          <w:szCs w:val="18"/>
        </w:rPr>
        <w:t>Opomba: Obdelava osebnih podatkov je skladno z določili člena 6 Splošne uredbe EU o varstvu podatkov (GDPR, 2016/679) potrebna zaradi izvedbe postopka oddaje javnega naročila skladno z veljavnim Zakonom o javnem naročanju.</w:t>
      </w:r>
    </w:p>
    <w:p w14:paraId="0EFEA6F2" w14:textId="395B1160" w:rsidR="00FF0C4E" w:rsidRPr="00E30425" w:rsidRDefault="00FF0C4E" w:rsidP="00815D65">
      <w:pPr>
        <w:jc w:val="both"/>
        <w:rPr>
          <w:rFonts w:ascii="Arial" w:hAnsi="Arial" w:cs="Arial"/>
          <w:i/>
          <w:color w:val="000000" w:themeColor="text1"/>
          <w:sz w:val="16"/>
        </w:rPr>
      </w:pPr>
    </w:p>
    <w:sectPr w:rsidR="00FF0C4E" w:rsidRPr="00E30425" w:rsidSect="00987C1E">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D0368" w14:textId="77777777" w:rsidR="00673E36" w:rsidRDefault="00673E36" w:rsidP="006975C6">
      <w:pPr>
        <w:spacing w:after="0" w:line="240" w:lineRule="auto"/>
      </w:pPr>
      <w:r>
        <w:separator/>
      </w:r>
    </w:p>
  </w:endnote>
  <w:endnote w:type="continuationSeparator" w:id="0">
    <w:p w14:paraId="4B803551" w14:textId="77777777" w:rsidR="00673E36" w:rsidRDefault="00673E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70895" w14:textId="77777777" w:rsidR="007946CB" w:rsidRDefault="007946C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43B58" w14:textId="77777777" w:rsidR="007946CB" w:rsidRDefault="007946C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4B92" w14:textId="77777777" w:rsidR="007946CB" w:rsidRDefault="007946C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13963" w14:textId="77777777" w:rsidR="00673E36" w:rsidRDefault="00673E36" w:rsidP="006975C6">
      <w:pPr>
        <w:spacing w:after="0" w:line="240" w:lineRule="auto"/>
      </w:pPr>
      <w:r>
        <w:separator/>
      </w:r>
    </w:p>
  </w:footnote>
  <w:footnote w:type="continuationSeparator" w:id="0">
    <w:p w14:paraId="78ABC776" w14:textId="77777777" w:rsidR="00673E36" w:rsidRDefault="00673E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70F38" w14:textId="77777777" w:rsidR="007946CB" w:rsidRDefault="007946C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257" w:type="dxa"/>
      <w:tblLook w:val="04A0" w:firstRow="1" w:lastRow="0" w:firstColumn="1" w:lastColumn="0" w:noHBand="0" w:noVBand="1"/>
    </w:tblPr>
    <w:tblGrid>
      <w:gridCol w:w="4257"/>
    </w:tblGrid>
    <w:tr w:rsidR="0032709F" w:rsidRPr="006C7DC7" w14:paraId="5A160E22" w14:textId="77777777" w:rsidTr="00B66B6C">
      <w:trPr>
        <w:trHeight w:val="1000"/>
      </w:trPr>
      <w:tc>
        <w:tcPr>
          <w:tcW w:w="4257" w:type="dxa"/>
        </w:tcPr>
        <w:p w14:paraId="55E8ABDD" w14:textId="22B26B47" w:rsidR="0032709F" w:rsidRPr="006C7DC7" w:rsidRDefault="007946CB" w:rsidP="002670E3">
          <w:pPr>
            <w:pStyle w:val="Glava"/>
            <w:rPr>
              <w:rFonts w:ascii="Arial" w:hAnsi="Arial" w:cs="Arial"/>
              <w:b/>
              <w:color w:val="000000"/>
            </w:rPr>
          </w:pPr>
          <w:r>
            <w:rPr>
              <w:noProof/>
              <w:lang w:eastAsia="sl-SI"/>
            </w:rPr>
            <w:drawing>
              <wp:anchor distT="0" distB="0" distL="114300" distR="114300" simplePos="0" relativeHeight="251662336" behindDoc="0" locked="0" layoutInCell="1" allowOverlap="1" wp14:anchorId="3CDF66AB" wp14:editId="7664ADC6">
                <wp:simplePos x="0" y="0"/>
                <wp:positionH relativeFrom="margin">
                  <wp:posOffset>116840</wp:posOffset>
                </wp:positionH>
                <wp:positionV relativeFrom="margin">
                  <wp:posOffset>1905</wp:posOffset>
                </wp:positionV>
                <wp:extent cx="632460" cy="906145"/>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b-mov_2009-vse.png"/>
                        <pic:cNvPicPr/>
                      </pic:nvPicPr>
                      <pic:blipFill rotWithShape="1">
                        <a:blip r:embed="rId1" cstate="print">
                          <a:extLst>
                            <a:ext uri="{28A0092B-C50C-407E-A947-70E740481C1C}">
                              <a14:useLocalDpi xmlns:a14="http://schemas.microsoft.com/office/drawing/2010/main" val="0"/>
                            </a:ext>
                          </a:extLst>
                        </a:blip>
                        <a:srcRect l="79118" t="32303"/>
                        <a:stretch/>
                      </pic:blipFill>
                      <pic:spPr bwMode="auto">
                        <a:xfrm>
                          <a:off x="0" y="0"/>
                          <a:ext cx="632460" cy="9061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3360" behindDoc="0" locked="0" layoutInCell="1" allowOverlap="1" wp14:anchorId="04536367" wp14:editId="6956EE34">
                <wp:simplePos x="0" y="0"/>
                <wp:positionH relativeFrom="column">
                  <wp:posOffset>1326515</wp:posOffset>
                </wp:positionH>
                <wp:positionV relativeFrom="paragraph">
                  <wp:posOffset>-131445</wp:posOffset>
                </wp:positionV>
                <wp:extent cx="1187149" cy="1072622"/>
                <wp:effectExtent l="0" t="0" r="0" b="0"/>
                <wp:wrapNone/>
                <wp:docPr id="203738335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383359" name="Slika 2037383359"/>
                        <pic:cNvPicPr/>
                      </pic:nvPicPr>
                      <pic:blipFill>
                        <a:blip r:embed="rId2">
                          <a:extLst>
                            <a:ext uri="{28A0092B-C50C-407E-A947-70E740481C1C}">
                              <a14:useLocalDpi xmlns:a14="http://schemas.microsoft.com/office/drawing/2010/main" val="0"/>
                            </a:ext>
                          </a:extLst>
                        </a:blip>
                        <a:stretch>
                          <a:fillRect/>
                        </a:stretch>
                      </pic:blipFill>
                      <pic:spPr>
                        <a:xfrm>
                          <a:off x="0" y="0"/>
                          <a:ext cx="1187149" cy="1072622"/>
                        </a:xfrm>
                        <a:prstGeom prst="rect">
                          <a:avLst/>
                        </a:prstGeom>
                      </pic:spPr>
                    </pic:pic>
                  </a:graphicData>
                </a:graphic>
              </wp:anchor>
            </w:drawing>
          </w:r>
        </w:p>
      </w:tc>
    </w:tr>
  </w:tbl>
  <w:p w14:paraId="1B2907D2" w14:textId="71A48989" w:rsidR="009B1625" w:rsidRPr="00072186" w:rsidRDefault="007946CB" w:rsidP="00351FBF">
    <w:pPr>
      <w:pStyle w:val="Glava"/>
    </w:pPr>
    <w:r>
      <w:rPr>
        <w:noProof/>
      </w:rPr>
      <w:drawing>
        <wp:anchor distT="0" distB="0" distL="114300" distR="114300" simplePos="0" relativeHeight="251664384" behindDoc="0" locked="0" layoutInCell="1" allowOverlap="1" wp14:anchorId="0A10086C" wp14:editId="522DD799">
          <wp:simplePos x="0" y="0"/>
          <wp:positionH relativeFrom="page">
            <wp:posOffset>3866515</wp:posOffset>
          </wp:positionH>
          <wp:positionV relativeFrom="paragraph">
            <wp:posOffset>-1040130</wp:posOffset>
          </wp:positionV>
          <wp:extent cx="3548705" cy="935106"/>
          <wp:effectExtent l="0" t="0" r="0" b="0"/>
          <wp:wrapNone/>
          <wp:docPr id="101171734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717340" name="Slika 1011717340"/>
                  <pic:cNvPicPr/>
                </pic:nvPicPr>
                <pic:blipFill>
                  <a:blip r:embed="rId3">
                    <a:extLst>
                      <a:ext uri="{28A0092B-C50C-407E-A947-70E740481C1C}">
                        <a14:useLocalDpi xmlns:a14="http://schemas.microsoft.com/office/drawing/2010/main" val="0"/>
                      </a:ext>
                    </a:extLst>
                  </a:blip>
                  <a:stretch>
                    <a:fillRect/>
                  </a:stretch>
                </pic:blipFill>
                <pic:spPr>
                  <a:xfrm>
                    <a:off x="0" y="0"/>
                    <a:ext cx="3548705" cy="935106"/>
                  </a:xfrm>
                  <a:prstGeom prst="rect">
                    <a:avLst/>
                  </a:prstGeom>
                </pic:spPr>
              </pic:pic>
            </a:graphicData>
          </a:graphic>
          <wp14:sizeRelH relativeFrom="margin">
            <wp14:pctWidth>0</wp14:pctWidth>
          </wp14:sizeRelH>
          <wp14:sizeRelV relativeFrom="margin">
            <wp14:pctHeight>0</wp14:pctHeight>
          </wp14:sizeRelV>
        </wp:anchor>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BDBAD" w14:textId="77777777" w:rsidR="007946CB" w:rsidRDefault="007946C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7"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54B197C"/>
    <w:multiLevelType w:val="hybridMultilevel"/>
    <w:tmpl w:val="BD480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2A7A78"/>
    <w:multiLevelType w:val="hybridMultilevel"/>
    <w:tmpl w:val="386E1B08"/>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EC7643"/>
    <w:multiLevelType w:val="hybridMultilevel"/>
    <w:tmpl w:val="8C646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23373676"/>
    <w:multiLevelType w:val="hybridMultilevel"/>
    <w:tmpl w:val="376458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D42F16"/>
    <w:multiLevelType w:val="hybridMultilevel"/>
    <w:tmpl w:val="2402BE4C"/>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F47BBC"/>
    <w:multiLevelType w:val="hybridMultilevel"/>
    <w:tmpl w:val="A150F276"/>
    <w:lvl w:ilvl="0" w:tplc="5838F0B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445F10"/>
    <w:multiLevelType w:val="hybridMultilevel"/>
    <w:tmpl w:val="781686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8173C58"/>
    <w:multiLevelType w:val="hybridMultilevel"/>
    <w:tmpl w:val="58C63E28"/>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28F92596"/>
    <w:multiLevelType w:val="hybridMultilevel"/>
    <w:tmpl w:val="96EC8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BB909E9"/>
    <w:multiLevelType w:val="hybridMultilevel"/>
    <w:tmpl w:val="BF5CB896"/>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4"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326D3E26"/>
    <w:multiLevelType w:val="hybridMultilevel"/>
    <w:tmpl w:val="7980A094"/>
    <w:lvl w:ilvl="0" w:tplc="D8FE1F9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34C1EAE"/>
    <w:multiLevelType w:val="hybridMultilevel"/>
    <w:tmpl w:val="6D389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3AD23FAF"/>
    <w:multiLevelType w:val="hybridMultilevel"/>
    <w:tmpl w:val="4B74FD16"/>
    <w:lvl w:ilvl="0" w:tplc="3544017C">
      <w:start w:val="12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3F7D7287"/>
    <w:multiLevelType w:val="hybridMultilevel"/>
    <w:tmpl w:val="C64ABEF2"/>
    <w:lvl w:ilvl="0" w:tplc="17987110">
      <w:start w:val="1"/>
      <w:numFmt w:val="bullet"/>
      <w:lvlText w:val="-"/>
      <w:lvlJc w:val="left"/>
      <w:pPr>
        <w:ind w:left="720" w:hanging="360"/>
      </w:pPr>
      <w:rPr>
        <w:rFonts w:ascii="Arial" w:eastAsia="Arial"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3"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4"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489B37FF"/>
    <w:multiLevelType w:val="hybridMultilevel"/>
    <w:tmpl w:val="DAB039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8"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9"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5D7935A3"/>
    <w:multiLevelType w:val="hybridMultilevel"/>
    <w:tmpl w:val="BC42E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63063A13"/>
    <w:multiLevelType w:val="hybridMultilevel"/>
    <w:tmpl w:val="457C1AB6"/>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6"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6DA4756B"/>
    <w:multiLevelType w:val="hybridMultilevel"/>
    <w:tmpl w:val="D018A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F805043"/>
    <w:multiLevelType w:val="hybridMultilevel"/>
    <w:tmpl w:val="ACAA7C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0"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1"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2" w15:restartNumberingAfterBreak="0">
    <w:nsid w:val="7B5E24A0"/>
    <w:multiLevelType w:val="hybridMultilevel"/>
    <w:tmpl w:val="0772EB12"/>
    <w:lvl w:ilvl="0" w:tplc="0424000F">
      <w:start w:val="1"/>
      <w:numFmt w:val="decimal"/>
      <w:lvlText w:val="%1."/>
      <w:lvlJc w:val="left"/>
      <w:pPr>
        <w:ind w:left="4897" w:hanging="360"/>
      </w:pPr>
    </w:lvl>
    <w:lvl w:ilvl="1" w:tplc="A81CCE2C">
      <w:numFmt w:val="bullet"/>
      <w:lvlText w:val="•"/>
      <w:lvlJc w:val="left"/>
      <w:pPr>
        <w:ind w:left="4410" w:hanging="3330"/>
      </w:pPr>
      <w:rPr>
        <w:rFonts w:ascii="Arial" w:eastAsiaTheme="minorHAns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11005987">
    <w:abstractNumId w:val="32"/>
  </w:num>
  <w:num w:numId="2" w16cid:durableId="577059112">
    <w:abstractNumId w:val="27"/>
  </w:num>
  <w:num w:numId="3" w16cid:durableId="243494492">
    <w:abstractNumId w:val="51"/>
  </w:num>
  <w:num w:numId="4" w16cid:durableId="2013755036">
    <w:abstractNumId w:val="13"/>
  </w:num>
  <w:num w:numId="5" w16cid:durableId="1164399608">
    <w:abstractNumId w:val="34"/>
  </w:num>
  <w:num w:numId="6" w16cid:durableId="1274288467">
    <w:abstractNumId w:val="8"/>
  </w:num>
  <w:num w:numId="7" w16cid:durableId="1840848066">
    <w:abstractNumId w:val="24"/>
  </w:num>
  <w:num w:numId="8" w16cid:durableId="1661225348">
    <w:abstractNumId w:val="39"/>
  </w:num>
  <w:num w:numId="9" w16cid:durableId="929660614">
    <w:abstractNumId w:val="36"/>
  </w:num>
  <w:num w:numId="10" w16cid:durableId="1812751624">
    <w:abstractNumId w:val="33"/>
  </w:num>
  <w:num w:numId="11" w16cid:durableId="1499609925">
    <w:abstractNumId w:val="30"/>
  </w:num>
  <w:num w:numId="12" w16cid:durableId="1721055797">
    <w:abstractNumId w:val="49"/>
  </w:num>
  <w:num w:numId="13" w16cid:durableId="836456287">
    <w:abstractNumId w:val="50"/>
  </w:num>
  <w:num w:numId="14" w16cid:durableId="1785346096">
    <w:abstractNumId w:val="21"/>
  </w:num>
  <w:num w:numId="15" w16cid:durableId="484781102">
    <w:abstractNumId w:val="45"/>
  </w:num>
  <w:num w:numId="16" w16cid:durableId="1990478000">
    <w:abstractNumId w:val="6"/>
  </w:num>
  <w:num w:numId="17" w16cid:durableId="1646809385">
    <w:abstractNumId w:val="12"/>
  </w:num>
  <w:num w:numId="18" w16cid:durableId="1428380167">
    <w:abstractNumId w:val="40"/>
  </w:num>
  <w:num w:numId="19" w16cid:durableId="487787530">
    <w:abstractNumId w:val="7"/>
  </w:num>
  <w:num w:numId="20" w16cid:durableId="1086415809">
    <w:abstractNumId w:val="28"/>
  </w:num>
  <w:num w:numId="21" w16cid:durableId="1148857622">
    <w:abstractNumId w:val="42"/>
  </w:num>
  <w:num w:numId="22" w16cid:durableId="1801145302">
    <w:abstractNumId w:val="37"/>
  </w:num>
  <w:num w:numId="23" w16cid:durableId="1920946460">
    <w:abstractNumId w:val="3"/>
  </w:num>
  <w:num w:numId="24" w16cid:durableId="1864587669">
    <w:abstractNumId w:val="38"/>
  </w:num>
  <w:num w:numId="25" w16cid:durableId="1137725076">
    <w:abstractNumId w:val="46"/>
  </w:num>
  <w:num w:numId="26" w16cid:durableId="2054646917">
    <w:abstractNumId w:val="52"/>
  </w:num>
  <w:num w:numId="27" w16cid:durableId="825975885">
    <w:abstractNumId w:val="4"/>
  </w:num>
  <w:num w:numId="28" w16cid:durableId="1326788406">
    <w:abstractNumId w:val="22"/>
  </w:num>
  <w:num w:numId="29" w16cid:durableId="458382472">
    <w:abstractNumId w:val="5"/>
  </w:num>
  <w:num w:numId="30" w16cid:durableId="1319574348">
    <w:abstractNumId w:val="26"/>
  </w:num>
  <w:num w:numId="31" w16cid:durableId="195582597">
    <w:abstractNumId w:val="11"/>
  </w:num>
  <w:num w:numId="32" w16cid:durableId="410323058">
    <w:abstractNumId w:val="44"/>
  </w:num>
  <w:num w:numId="33" w16cid:durableId="2043360907">
    <w:abstractNumId w:val="16"/>
  </w:num>
  <w:num w:numId="34" w16cid:durableId="266277138">
    <w:abstractNumId w:val="47"/>
  </w:num>
  <w:num w:numId="35" w16cid:durableId="996493720">
    <w:abstractNumId w:val="19"/>
  </w:num>
  <w:num w:numId="36" w16cid:durableId="1539782457">
    <w:abstractNumId w:val="17"/>
  </w:num>
  <w:num w:numId="37" w16cid:durableId="1856115242">
    <w:abstractNumId w:val="14"/>
  </w:num>
  <w:num w:numId="38" w16cid:durableId="962076061">
    <w:abstractNumId w:val="35"/>
  </w:num>
  <w:num w:numId="39" w16cid:durableId="1498963874">
    <w:abstractNumId w:val="48"/>
  </w:num>
  <w:num w:numId="40" w16cid:durableId="504513799">
    <w:abstractNumId w:val="18"/>
  </w:num>
  <w:num w:numId="41" w16cid:durableId="775950706">
    <w:abstractNumId w:val="9"/>
  </w:num>
  <w:num w:numId="42" w16cid:durableId="891572874">
    <w:abstractNumId w:val="41"/>
  </w:num>
  <w:num w:numId="43" w16cid:durableId="962810312">
    <w:abstractNumId w:val="31"/>
  </w:num>
  <w:num w:numId="44" w16cid:durableId="2077971465">
    <w:abstractNumId w:val="29"/>
  </w:num>
  <w:num w:numId="45" w16cid:durableId="850874528">
    <w:abstractNumId w:val="25"/>
  </w:num>
  <w:num w:numId="46" w16cid:durableId="666786128">
    <w:abstractNumId w:val="15"/>
  </w:num>
  <w:num w:numId="47" w16cid:durableId="2057852529">
    <w:abstractNumId w:val="10"/>
  </w:num>
  <w:num w:numId="48" w16cid:durableId="409010209">
    <w:abstractNumId w:val="43"/>
  </w:num>
  <w:num w:numId="49" w16cid:durableId="183792281">
    <w:abstractNumId w:val="23"/>
  </w:num>
  <w:num w:numId="50" w16cid:durableId="1181966796">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5657"/>
    <w:rsid w:val="00006BBF"/>
    <w:rsid w:val="0000723E"/>
    <w:rsid w:val="00010FEE"/>
    <w:rsid w:val="000126FF"/>
    <w:rsid w:val="00013C32"/>
    <w:rsid w:val="00014047"/>
    <w:rsid w:val="00021212"/>
    <w:rsid w:val="000270DD"/>
    <w:rsid w:val="0002737B"/>
    <w:rsid w:val="0002757C"/>
    <w:rsid w:val="00027F41"/>
    <w:rsid w:val="0003055E"/>
    <w:rsid w:val="00031C38"/>
    <w:rsid w:val="00032667"/>
    <w:rsid w:val="00032D09"/>
    <w:rsid w:val="00034413"/>
    <w:rsid w:val="000358EA"/>
    <w:rsid w:val="00036A84"/>
    <w:rsid w:val="00037A49"/>
    <w:rsid w:val="000419F8"/>
    <w:rsid w:val="00043DDE"/>
    <w:rsid w:val="000441EB"/>
    <w:rsid w:val="00045BA4"/>
    <w:rsid w:val="0004773B"/>
    <w:rsid w:val="00053CD3"/>
    <w:rsid w:val="00054EC6"/>
    <w:rsid w:val="000550AD"/>
    <w:rsid w:val="000559BA"/>
    <w:rsid w:val="00056224"/>
    <w:rsid w:val="00057D1F"/>
    <w:rsid w:val="00063850"/>
    <w:rsid w:val="00066C9B"/>
    <w:rsid w:val="00070248"/>
    <w:rsid w:val="00070350"/>
    <w:rsid w:val="000710A9"/>
    <w:rsid w:val="00071679"/>
    <w:rsid w:val="00072372"/>
    <w:rsid w:val="00072C41"/>
    <w:rsid w:val="00073542"/>
    <w:rsid w:val="00073C73"/>
    <w:rsid w:val="00073D19"/>
    <w:rsid w:val="000750CA"/>
    <w:rsid w:val="000811C2"/>
    <w:rsid w:val="00081D73"/>
    <w:rsid w:val="00084904"/>
    <w:rsid w:val="00086102"/>
    <w:rsid w:val="000902D9"/>
    <w:rsid w:val="0009274F"/>
    <w:rsid w:val="000927E6"/>
    <w:rsid w:val="000937F0"/>
    <w:rsid w:val="0009498C"/>
    <w:rsid w:val="000953EC"/>
    <w:rsid w:val="00097F4A"/>
    <w:rsid w:val="000A08FE"/>
    <w:rsid w:val="000A1FDD"/>
    <w:rsid w:val="000A2BAA"/>
    <w:rsid w:val="000A2D8C"/>
    <w:rsid w:val="000A3140"/>
    <w:rsid w:val="000A53A1"/>
    <w:rsid w:val="000B147B"/>
    <w:rsid w:val="000B2F5E"/>
    <w:rsid w:val="000B32B7"/>
    <w:rsid w:val="000B3718"/>
    <w:rsid w:val="000B4422"/>
    <w:rsid w:val="000B4440"/>
    <w:rsid w:val="000B5E92"/>
    <w:rsid w:val="000B601D"/>
    <w:rsid w:val="000B67CB"/>
    <w:rsid w:val="000B7A2A"/>
    <w:rsid w:val="000C1263"/>
    <w:rsid w:val="000C18BB"/>
    <w:rsid w:val="000C2774"/>
    <w:rsid w:val="000C51C4"/>
    <w:rsid w:val="000C5527"/>
    <w:rsid w:val="000C6ED7"/>
    <w:rsid w:val="000C733A"/>
    <w:rsid w:val="000D18A2"/>
    <w:rsid w:val="000D28AD"/>
    <w:rsid w:val="000D294F"/>
    <w:rsid w:val="000D2CA6"/>
    <w:rsid w:val="000D2E96"/>
    <w:rsid w:val="000D4CF1"/>
    <w:rsid w:val="000E054C"/>
    <w:rsid w:val="000E1552"/>
    <w:rsid w:val="000E386A"/>
    <w:rsid w:val="000E403F"/>
    <w:rsid w:val="000E7248"/>
    <w:rsid w:val="000E74ED"/>
    <w:rsid w:val="000E76C6"/>
    <w:rsid w:val="000F34AE"/>
    <w:rsid w:val="000F588F"/>
    <w:rsid w:val="000F6705"/>
    <w:rsid w:val="000F7BE4"/>
    <w:rsid w:val="001008C4"/>
    <w:rsid w:val="00100AC1"/>
    <w:rsid w:val="00100D43"/>
    <w:rsid w:val="0010266D"/>
    <w:rsid w:val="0010295B"/>
    <w:rsid w:val="00106967"/>
    <w:rsid w:val="00110D01"/>
    <w:rsid w:val="001112D6"/>
    <w:rsid w:val="00112C72"/>
    <w:rsid w:val="00112CBF"/>
    <w:rsid w:val="001130B1"/>
    <w:rsid w:val="001134B5"/>
    <w:rsid w:val="001140FE"/>
    <w:rsid w:val="00116E9C"/>
    <w:rsid w:val="001175A4"/>
    <w:rsid w:val="00117C5C"/>
    <w:rsid w:val="00120144"/>
    <w:rsid w:val="00124FB0"/>
    <w:rsid w:val="00127127"/>
    <w:rsid w:val="001279AF"/>
    <w:rsid w:val="0013165F"/>
    <w:rsid w:val="00133AAB"/>
    <w:rsid w:val="00134892"/>
    <w:rsid w:val="00134F95"/>
    <w:rsid w:val="001370AA"/>
    <w:rsid w:val="00137B4E"/>
    <w:rsid w:val="00140133"/>
    <w:rsid w:val="00140DC9"/>
    <w:rsid w:val="00140EA3"/>
    <w:rsid w:val="0014153C"/>
    <w:rsid w:val="0014177D"/>
    <w:rsid w:val="00143B37"/>
    <w:rsid w:val="00143EC9"/>
    <w:rsid w:val="0014647F"/>
    <w:rsid w:val="00146F61"/>
    <w:rsid w:val="00151070"/>
    <w:rsid w:val="0015233E"/>
    <w:rsid w:val="0015314B"/>
    <w:rsid w:val="00161B0E"/>
    <w:rsid w:val="00162128"/>
    <w:rsid w:val="00162923"/>
    <w:rsid w:val="0016403C"/>
    <w:rsid w:val="00164227"/>
    <w:rsid w:val="001650B0"/>
    <w:rsid w:val="001674D2"/>
    <w:rsid w:val="0017092C"/>
    <w:rsid w:val="00174A57"/>
    <w:rsid w:val="00175DE9"/>
    <w:rsid w:val="00176A89"/>
    <w:rsid w:val="001773BE"/>
    <w:rsid w:val="00181E18"/>
    <w:rsid w:val="00184A80"/>
    <w:rsid w:val="001851DB"/>
    <w:rsid w:val="00185AF5"/>
    <w:rsid w:val="00185C34"/>
    <w:rsid w:val="001864B8"/>
    <w:rsid w:val="00186BB9"/>
    <w:rsid w:val="00186C3E"/>
    <w:rsid w:val="00190702"/>
    <w:rsid w:val="001914B1"/>
    <w:rsid w:val="00191F12"/>
    <w:rsid w:val="0019232C"/>
    <w:rsid w:val="00192D5A"/>
    <w:rsid w:val="00193A7A"/>
    <w:rsid w:val="00194B64"/>
    <w:rsid w:val="00194E13"/>
    <w:rsid w:val="00194E4C"/>
    <w:rsid w:val="001958C6"/>
    <w:rsid w:val="001968E3"/>
    <w:rsid w:val="00197CE5"/>
    <w:rsid w:val="00197D18"/>
    <w:rsid w:val="001A17B7"/>
    <w:rsid w:val="001A396B"/>
    <w:rsid w:val="001A5FE0"/>
    <w:rsid w:val="001A6B51"/>
    <w:rsid w:val="001A6FC9"/>
    <w:rsid w:val="001A7AB1"/>
    <w:rsid w:val="001B15F8"/>
    <w:rsid w:val="001B24AF"/>
    <w:rsid w:val="001B2E4D"/>
    <w:rsid w:val="001B4253"/>
    <w:rsid w:val="001B4C67"/>
    <w:rsid w:val="001B4EA2"/>
    <w:rsid w:val="001B643C"/>
    <w:rsid w:val="001C1015"/>
    <w:rsid w:val="001C28F2"/>
    <w:rsid w:val="001C3297"/>
    <w:rsid w:val="001C626E"/>
    <w:rsid w:val="001C62A5"/>
    <w:rsid w:val="001C69AC"/>
    <w:rsid w:val="001C7A76"/>
    <w:rsid w:val="001D0660"/>
    <w:rsid w:val="001D0E9A"/>
    <w:rsid w:val="001D0F0A"/>
    <w:rsid w:val="001D24BE"/>
    <w:rsid w:val="001D30BF"/>
    <w:rsid w:val="001D4758"/>
    <w:rsid w:val="001D4DC6"/>
    <w:rsid w:val="001D67E4"/>
    <w:rsid w:val="001D6888"/>
    <w:rsid w:val="001D6B43"/>
    <w:rsid w:val="001D7560"/>
    <w:rsid w:val="001E2246"/>
    <w:rsid w:val="001E4A24"/>
    <w:rsid w:val="001E4BB5"/>
    <w:rsid w:val="001E536B"/>
    <w:rsid w:val="001E53AE"/>
    <w:rsid w:val="001E5D1F"/>
    <w:rsid w:val="001E61C9"/>
    <w:rsid w:val="001E640C"/>
    <w:rsid w:val="001E6499"/>
    <w:rsid w:val="001E7CB5"/>
    <w:rsid w:val="001F0774"/>
    <w:rsid w:val="001F0995"/>
    <w:rsid w:val="001F0AC3"/>
    <w:rsid w:val="001F191A"/>
    <w:rsid w:val="001F4C6C"/>
    <w:rsid w:val="001F7D80"/>
    <w:rsid w:val="00201577"/>
    <w:rsid w:val="00201F02"/>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31A91"/>
    <w:rsid w:val="0023322A"/>
    <w:rsid w:val="00234B5D"/>
    <w:rsid w:val="0023621A"/>
    <w:rsid w:val="00236527"/>
    <w:rsid w:val="0023758A"/>
    <w:rsid w:val="00240415"/>
    <w:rsid w:val="002470CD"/>
    <w:rsid w:val="002508EE"/>
    <w:rsid w:val="0025231B"/>
    <w:rsid w:val="002523F4"/>
    <w:rsid w:val="00252575"/>
    <w:rsid w:val="002539F0"/>
    <w:rsid w:val="00254E49"/>
    <w:rsid w:val="00256741"/>
    <w:rsid w:val="00256756"/>
    <w:rsid w:val="002602B2"/>
    <w:rsid w:val="00261FB2"/>
    <w:rsid w:val="002634AA"/>
    <w:rsid w:val="00267023"/>
    <w:rsid w:val="002670E3"/>
    <w:rsid w:val="00267814"/>
    <w:rsid w:val="00267BCC"/>
    <w:rsid w:val="00267C2F"/>
    <w:rsid w:val="00270322"/>
    <w:rsid w:val="00270517"/>
    <w:rsid w:val="00272548"/>
    <w:rsid w:val="00276C64"/>
    <w:rsid w:val="002803A7"/>
    <w:rsid w:val="00282402"/>
    <w:rsid w:val="00283227"/>
    <w:rsid w:val="00285AC0"/>
    <w:rsid w:val="0028629E"/>
    <w:rsid w:val="00286D2E"/>
    <w:rsid w:val="002877F7"/>
    <w:rsid w:val="002918FA"/>
    <w:rsid w:val="00291C56"/>
    <w:rsid w:val="002937EC"/>
    <w:rsid w:val="00295503"/>
    <w:rsid w:val="00296178"/>
    <w:rsid w:val="002965F6"/>
    <w:rsid w:val="00296D0E"/>
    <w:rsid w:val="002A095F"/>
    <w:rsid w:val="002A17D9"/>
    <w:rsid w:val="002A2061"/>
    <w:rsid w:val="002A5A50"/>
    <w:rsid w:val="002A638E"/>
    <w:rsid w:val="002B1694"/>
    <w:rsid w:val="002B2BFC"/>
    <w:rsid w:val="002B395C"/>
    <w:rsid w:val="002B4D1B"/>
    <w:rsid w:val="002C117F"/>
    <w:rsid w:val="002C1570"/>
    <w:rsid w:val="002C362B"/>
    <w:rsid w:val="002C497B"/>
    <w:rsid w:val="002C507B"/>
    <w:rsid w:val="002D1D65"/>
    <w:rsid w:val="002D4709"/>
    <w:rsid w:val="002D52B1"/>
    <w:rsid w:val="002D58B5"/>
    <w:rsid w:val="002D63EC"/>
    <w:rsid w:val="002D6E00"/>
    <w:rsid w:val="002D6E4E"/>
    <w:rsid w:val="002D7771"/>
    <w:rsid w:val="002E0AA6"/>
    <w:rsid w:val="002E139E"/>
    <w:rsid w:val="002E3708"/>
    <w:rsid w:val="002E49CB"/>
    <w:rsid w:val="002E7476"/>
    <w:rsid w:val="002E754B"/>
    <w:rsid w:val="002E7C40"/>
    <w:rsid w:val="002F06E9"/>
    <w:rsid w:val="002F288D"/>
    <w:rsid w:val="002F2F30"/>
    <w:rsid w:val="002F2F54"/>
    <w:rsid w:val="002F406A"/>
    <w:rsid w:val="002F4DFD"/>
    <w:rsid w:val="002F5458"/>
    <w:rsid w:val="002F5A7C"/>
    <w:rsid w:val="002F6FF9"/>
    <w:rsid w:val="0030340D"/>
    <w:rsid w:val="00303AED"/>
    <w:rsid w:val="00304AB4"/>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2709F"/>
    <w:rsid w:val="0033249E"/>
    <w:rsid w:val="00332BF6"/>
    <w:rsid w:val="00333199"/>
    <w:rsid w:val="00335926"/>
    <w:rsid w:val="00337462"/>
    <w:rsid w:val="00337E4D"/>
    <w:rsid w:val="00343395"/>
    <w:rsid w:val="00343DD9"/>
    <w:rsid w:val="00345294"/>
    <w:rsid w:val="00345F6E"/>
    <w:rsid w:val="0034685B"/>
    <w:rsid w:val="003479DD"/>
    <w:rsid w:val="00350535"/>
    <w:rsid w:val="00350D81"/>
    <w:rsid w:val="00351FBF"/>
    <w:rsid w:val="00353690"/>
    <w:rsid w:val="003549EE"/>
    <w:rsid w:val="00356654"/>
    <w:rsid w:val="003571D2"/>
    <w:rsid w:val="00360624"/>
    <w:rsid w:val="00360947"/>
    <w:rsid w:val="00361BF8"/>
    <w:rsid w:val="0036385E"/>
    <w:rsid w:val="00363B5A"/>
    <w:rsid w:val="00367E33"/>
    <w:rsid w:val="003703C2"/>
    <w:rsid w:val="003707E9"/>
    <w:rsid w:val="00371119"/>
    <w:rsid w:val="00371F7B"/>
    <w:rsid w:val="0037243E"/>
    <w:rsid w:val="0037360B"/>
    <w:rsid w:val="00375765"/>
    <w:rsid w:val="00376364"/>
    <w:rsid w:val="00377368"/>
    <w:rsid w:val="00377A5E"/>
    <w:rsid w:val="00383DD3"/>
    <w:rsid w:val="00385BF7"/>
    <w:rsid w:val="00385DDE"/>
    <w:rsid w:val="00391208"/>
    <w:rsid w:val="00392BAF"/>
    <w:rsid w:val="003934F5"/>
    <w:rsid w:val="00395CE6"/>
    <w:rsid w:val="00395DDA"/>
    <w:rsid w:val="00396698"/>
    <w:rsid w:val="00396FBB"/>
    <w:rsid w:val="003A0E05"/>
    <w:rsid w:val="003A13C7"/>
    <w:rsid w:val="003A1AA2"/>
    <w:rsid w:val="003A4373"/>
    <w:rsid w:val="003A5613"/>
    <w:rsid w:val="003A775A"/>
    <w:rsid w:val="003B0772"/>
    <w:rsid w:val="003B2CEB"/>
    <w:rsid w:val="003B37B7"/>
    <w:rsid w:val="003B3FBB"/>
    <w:rsid w:val="003B6806"/>
    <w:rsid w:val="003C0A25"/>
    <w:rsid w:val="003C0DBC"/>
    <w:rsid w:val="003C1D06"/>
    <w:rsid w:val="003C256D"/>
    <w:rsid w:val="003C4347"/>
    <w:rsid w:val="003C4837"/>
    <w:rsid w:val="003C495E"/>
    <w:rsid w:val="003C4C2F"/>
    <w:rsid w:val="003C5698"/>
    <w:rsid w:val="003D0810"/>
    <w:rsid w:val="003D0E30"/>
    <w:rsid w:val="003D20F2"/>
    <w:rsid w:val="003D2950"/>
    <w:rsid w:val="003D319E"/>
    <w:rsid w:val="003D4554"/>
    <w:rsid w:val="003D5219"/>
    <w:rsid w:val="003D5C02"/>
    <w:rsid w:val="003D7E54"/>
    <w:rsid w:val="003E099C"/>
    <w:rsid w:val="003E1D49"/>
    <w:rsid w:val="003E280B"/>
    <w:rsid w:val="003E5B91"/>
    <w:rsid w:val="003F0D27"/>
    <w:rsid w:val="003F1C8D"/>
    <w:rsid w:val="003F33D2"/>
    <w:rsid w:val="003F41CE"/>
    <w:rsid w:val="003F4FEE"/>
    <w:rsid w:val="003F5AC9"/>
    <w:rsid w:val="003F6758"/>
    <w:rsid w:val="004001D9"/>
    <w:rsid w:val="0040301F"/>
    <w:rsid w:val="004034F6"/>
    <w:rsid w:val="004044F7"/>
    <w:rsid w:val="00404BBA"/>
    <w:rsid w:val="00405861"/>
    <w:rsid w:val="00410633"/>
    <w:rsid w:val="004131F7"/>
    <w:rsid w:val="00413341"/>
    <w:rsid w:val="0041372F"/>
    <w:rsid w:val="004145AA"/>
    <w:rsid w:val="004148CF"/>
    <w:rsid w:val="00415906"/>
    <w:rsid w:val="00420125"/>
    <w:rsid w:val="004240A6"/>
    <w:rsid w:val="004251E5"/>
    <w:rsid w:val="00425928"/>
    <w:rsid w:val="00427480"/>
    <w:rsid w:val="00433067"/>
    <w:rsid w:val="00433119"/>
    <w:rsid w:val="00433E9C"/>
    <w:rsid w:val="00434571"/>
    <w:rsid w:val="004347CB"/>
    <w:rsid w:val="00435435"/>
    <w:rsid w:val="00435648"/>
    <w:rsid w:val="004366C2"/>
    <w:rsid w:val="004371CF"/>
    <w:rsid w:val="00437D53"/>
    <w:rsid w:val="00440BB8"/>
    <w:rsid w:val="00440E0A"/>
    <w:rsid w:val="00441697"/>
    <w:rsid w:val="004419F7"/>
    <w:rsid w:val="0044381B"/>
    <w:rsid w:val="00446757"/>
    <w:rsid w:val="0044686F"/>
    <w:rsid w:val="00450AD6"/>
    <w:rsid w:val="00451AD7"/>
    <w:rsid w:val="00453ADC"/>
    <w:rsid w:val="00454A01"/>
    <w:rsid w:val="00455E2A"/>
    <w:rsid w:val="00457256"/>
    <w:rsid w:val="00462861"/>
    <w:rsid w:val="00466982"/>
    <w:rsid w:val="00467580"/>
    <w:rsid w:val="004702FB"/>
    <w:rsid w:val="00471503"/>
    <w:rsid w:val="00472A48"/>
    <w:rsid w:val="00473525"/>
    <w:rsid w:val="00483E6C"/>
    <w:rsid w:val="00484066"/>
    <w:rsid w:val="00484C7D"/>
    <w:rsid w:val="004862B4"/>
    <w:rsid w:val="00486E3E"/>
    <w:rsid w:val="00487DAC"/>
    <w:rsid w:val="00493657"/>
    <w:rsid w:val="00494636"/>
    <w:rsid w:val="0049479E"/>
    <w:rsid w:val="004947E8"/>
    <w:rsid w:val="004948A4"/>
    <w:rsid w:val="0049624F"/>
    <w:rsid w:val="004972CD"/>
    <w:rsid w:val="004A09B3"/>
    <w:rsid w:val="004A3018"/>
    <w:rsid w:val="004A3A9C"/>
    <w:rsid w:val="004A4982"/>
    <w:rsid w:val="004A53F4"/>
    <w:rsid w:val="004A5765"/>
    <w:rsid w:val="004A77CC"/>
    <w:rsid w:val="004B037C"/>
    <w:rsid w:val="004B0F40"/>
    <w:rsid w:val="004B134F"/>
    <w:rsid w:val="004B21EE"/>
    <w:rsid w:val="004B26DD"/>
    <w:rsid w:val="004B2CAE"/>
    <w:rsid w:val="004B35FA"/>
    <w:rsid w:val="004B3AFB"/>
    <w:rsid w:val="004B3ED8"/>
    <w:rsid w:val="004B472B"/>
    <w:rsid w:val="004B56C5"/>
    <w:rsid w:val="004B7F5C"/>
    <w:rsid w:val="004C3458"/>
    <w:rsid w:val="004C35E6"/>
    <w:rsid w:val="004C4204"/>
    <w:rsid w:val="004C637C"/>
    <w:rsid w:val="004C6B88"/>
    <w:rsid w:val="004D01FE"/>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31B2"/>
    <w:rsid w:val="004F77C4"/>
    <w:rsid w:val="004F79D0"/>
    <w:rsid w:val="004F7ABF"/>
    <w:rsid w:val="00500126"/>
    <w:rsid w:val="00501FC8"/>
    <w:rsid w:val="00504CB7"/>
    <w:rsid w:val="00505F62"/>
    <w:rsid w:val="005122B7"/>
    <w:rsid w:val="005131B3"/>
    <w:rsid w:val="00513E90"/>
    <w:rsid w:val="0051451C"/>
    <w:rsid w:val="00514ACD"/>
    <w:rsid w:val="00517420"/>
    <w:rsid w:val="00520CDD"/>
    <w:rsid w:val="0052142A"/>
    <w:rsid w:val="00524F1D"/>
    <w:rsid w:val="0052500C"/>
    <w:rsid w:val="00526118"/>
    <w:rsid w:val="00527672"/>
    <w:rsid w:val="005322D7"/>
    <w:rsid w:val="005324DD"/>
    <w:rsid w:val="00532D5A"/>
    <w:rsid w:val="00533D88"/>
    <w:rsid w:val="005349F2"/>
    <w:rsid w:val="0053510E"/>
    <w:rsid w:val="00535286"/>
    <w:rsid w:val="0053655A"/>
    <w:rsid w:val="005423BF"/>
    <w:rsid w:val="00542937"/>
    <w:rsid w:val="005429F9"/>
    <w:rsid w:val="00543C3C"/>
    <w:rsid w:val="00547004"/>
    <w:rsid w:val="00551F70"/>
    <w:rsid w:val="00552DDA"/>
    <w:rsid w:val="00554719"/>
    <w:rsid w:val="005547CE"/>
    <w:rsid w:val="005557A8"/>
    <w:rsid w:val="005558B8"/>
    <w:rsid w:val="00557B5D"/>
    <w:rsid w:val="00557C57"/>
    <w:rsid w:val="00560A26"/>
    <w:rsid w:val="00562EBC"/>
    <w:rsid w:val="00562FB9"/>
    <w:rsid w:val="00563976"/>
    <w:rsid w:val="00564690"/>
    <w:rsid w:val="00566418"/>
    <w:rsid w:val="00571491"/>
    <w:rsid w:val="00572388"/>
    <w:rsid w:val="00572C2C"/>
    <w:rsid w:val="00573435"/>
    <w:rsid w:val="00573DC4"/>
    <w:rsid w:val="00574275"/>
    <w:rsid w:val="00577730"/>
    <w:rsid w:val="00584073"/>
    <w:rsid w:val="005841AF"/>
    <w:rsid w:val="005845F4"/>
    <w:rsid w:val="0058474E"/>
    <w:rsid w:val="00584DF5"/>
    <w:rsid w:val="005878CC"/>
    <w:rsid w:val="00587BCA"/>
    <w:rsid w:val="005912CB"/>
    <w:rsid w:val="005927E7"/>
    <w:rsid w:val="00594225"/>
    <w:rsid w:val="005969B1"/>
    <w:rsid w:val="005A018C"/>
    <w:rsid w:val="005A0DB6"/>
    <w:rsid w:val="005A51CE"/>
    <w:rsid w:val="005A59F3"/>
    <w:rsid w:val="005A6648"/>
    <w:rsid w:val="005A6F4D"/>
    <w:rsid w:val="005B00E2"/>
    <w:rsid w:val="005B1689"/>
    <w:rsid w:val="005B1756"/>
    <w:rsid w:val="005B2A10"/>
    <w:rsid w:val="005B4061"/>
    <w:rsid w:val="005B4C34"/>
    <w:rsid w:val="005B50F0"/>
    <w:rsid w:val="005B5AF6"/>
    <w:rsid w:val="005B5CEE"/>
    <w:rsid w:val="005B6195"/>
    <w:rsid w:val="005B71FE"/>
    <w:rsid w:val="005B7AD5"/>
    <w:rsid w:val="005C1559"/>
    <w:rsid w:val="005C1ACF"/>
    <w:rsid w:val="005C22F5"/>
    <w:rsid w:val="005C2B6C"/>
    <w:rsid w:val="005C3A53"/>
    <w:rsid w:val="005C3BD9"/>
    <w:rsid w:val="005C42A1"/>
    <w:rsid w:val="005C4B3B"/>
    <w:rsid w:val="005C53E5"/>
    <w:rsid w:val="005D1CFF"/>
    <w:rsid w:val="005D3196"/>
    <w:rsid w:val="005D4684"/>
    <w:rsid w:val="005D4A3D"/>
    <w:rsid w:val="005D75A5"/>
    <w:rsid w:val="005E0219"/>
    <w:rsid w:val="005E125F"/>
    <w:rsid w:val="005E215B"/>
    <w:rsid w:val="005E3357"/>
    <w:rsid w:val="005E4D47"/>
    <w:rsid w:val="005E556C"/>
    <w:rsid w:val="005E68F1"/>
    <w:rsid w:val="005E7047"/>
    <w:rsid w:val="005F07F3"/>
    <w:rsid w:val="005F119E"/>
    <w:rsid w:val="005F1658"/>
    <w:rsid w:val="005F2173"/>
    <w:rsid w:val="005F2A82"/>
    <w:rsid w:val="005F6099"/>
    <w:rsid w:val="005F6B65"/>
    <w:rsid w:val="005F74C3"/>
    <w:rsid w:val="006003D5"/>
    <w:rsid w:val="006005EE"/>
    <w:rsid w:val="00601ACD"/>
    <w:rsid w:val="0060531A"/>
    <w:rsid w:val="0060627F"/>
    <w:rsid w:val="006067BE"/>
    <w:rsid w:val="00606F1D"/>
    <w:rsid w:val="00607F47"/>
    <w:rsid w:val="00610E1F"/>
    <w:rsid w:val="006127D9"/>
    <w:rsid w:val="006135B6"/>
    <w:rsid w:val="00614E04"/>
    <w:rsid w:val="00615FF5"/>
    <w:rsid w:val="00621E0F"/>
    <w:rsid w:val="0062224B"/>
    <w:rsid w:val="00622E51"/>
    <w:rsid w:val="0062367D"/>
    <w:rsid w:val="006237AA"/>
    <w:rsid w:val="00624C12"/>
    <w:rsid w:val="006251A8"/>
    <w:rsid w:val="00627602"/>
    <w:rsid w:val="00630BE0"/>
    <w:rsid w:val="006317AA"/>
    <w:rsid w:val="00631E7A"/>
    <w:rsid w:val="00633632"/>
    <w:rsid w:val="006347C3"/>
    <w:rsid w:val="00634E47"/>
    <w:rsid w:val="00635091"/>
    <w:rsid w:val="00636EFA"/>
    <w:rsid w:val="00641F43"/>
    <w:rsid w:val="006425E5"/>
    <w:rsid w:val="0064296D"/>
    <w:rsid w:val="00643E93"/>
    <w:rsid w:val="0065017E"/>
    <w:rsid w:val="00650F2D"/>
    <w:rsid w:val="00652430"/>
    <w:rsid w:val="00656BF9"/>
    <w:rsid w:val="00657E65"/>
    <w:rsid w:val="00660827"/>
    <w:rsid w:val="006616C6"/>
    <w:rsid w:val="0066269C"/>
    <w:rsid w:val="006709C7"/>
    <w:rsid w:val="00673E36"/>
    <w:rsid w:val="00673F39"/>
    <w:rsid w:val="00675EE0"/>
    <w:rsid w:val="006761D5"/>
    <w:rsid w:val="00677E14"/>
    <w:rsid w:val="00680738"/>
    <w:rsid w:val="00680EE0"/>
    <w:rsid w:val="00681B51"/>
    <w:rsid w:val="00681E19"/>
    <w:rsid w:val="00682EFC"/>
    <w:rsid w:val="006831E2"/>
    <w:rsid w:val="0068329B"/>
    <w:rsid w:val="00683D8A"/>
    <w:rsid w:val="0068755E"/>
    <w:rsid w:val="00692B8E"/>
    <w:rsid w:val="0069342D"/>
    <w:rsid w:val="0069394C"/>
    <w:rsid w:val="00694142"/>
    <w:rsid w:val="006945C7"/>
    <w:rsid w:val="00696190"/>
    <w:rsid w:val="0069750D"/>
    <w:rsid w:val="006975C6"/>
    <w:rsid w:val="006A08EF"/>
    <w:rsid w:val="006A1FDA"/>
    <w:rsid w:val="006A3025"/>
    <w:rsid w:val="006A3454"/>
    <w:rsid w:val="006A3530"/>
    <w:rsid w:val="006A3DF4"/>
    <w:rsid w:val="006A3E52"/>
    <w:rsid w:val="006A4344"/>
    <w:rsid w:val="006A449D"/>
    <w:rsid w:val="006A5918"/>
    <w:rsid w:val="006A5A75"/>
    <w:rsid w:val="006A67B3"/>
    <w:rsid w:val="006A70A3"/>
    <w:rsid w:val="006A7CBA"/>
    <w:rsid w:val="006B27A7"/>
    <w:rsid w:val="006B2936"/>
    <w:rsid w:val="006B43C7"/>
    <w:rsid w:val="006B4750"/>
    <w:rsid w:val="006B5169"/>
    <w:rsid w:val="006B78FD"/>
    <w:rsid w:val="006C21A2"/>
    <w:rsid w:val="006C2884"/>
    <w:rsid w:val="006C7667"/>
    <w:rsid w:val="006D080D"/>
    <w:rsid w:val="006D0DBC"/>
    <w:rsid w:val="006D168D"/>
    <w:rsid w:val="006D4139"/>
    <w:rsid w:val="006D4F65"/>
    <w:rsid w:val="006D51D5"/>
    <w:rsid w:val="006D68FA"/>
    <w:rsid w:val="006D71B6"/>
    <w:rsid w:val="006D791C"/>
    <w:rsid w:val="006E0EC7"/>
    <w:rsid w:val="006E1778"/>
    <w:rsid w:val="006E4E1C"/>
    <w:rsid w:val="006E4E60"/>
    <w:rsid w:val="006E6372"/>
    <w:rsid w:val="006E6FAA"/>
    <w:rsid w:val="006F0247"/>
    <w:rsid w:val="006F0B58"/>
    <w:rsid w:val="006F0C4D"/>
    <w:rsid w:val="006F1961"/>
    <w:rsid w:val="006F1DA5"/>
    <w:rsid w:val="006F3205"/>
    <w:rsid w:val="006F5623"/>
    <w:rsid w:val="006F77CE"/>
    <w:rsid w:val="006F77E6"/>
    <w:rsid w:val="00700382"/>
    <w:rsid w:val="007003BE"/>
    <w:rsid w:val="00700675"/>
    <w:rsid w:val="00706F8F"/>
    <w:rsid w:val="007073CF"/>
    <w:rsid w:val="007109D5"/>
    <w:rsid w:val="00713515"/>
    <w:rsid w:val="0071437D"/>
    <w:rsid w:val="007144E6"/>
    <w:rsid w:val="00714E86"/>
    <w:rsid w:val="00715747"/>
    <w:rsid w:val="007168B1"/>
    <w:rsid w:val="00723088"/>
    <w:rsid w:val="0072310A"/>
    <w:rsid w:val="00724DB1"/>
    <w:rsid w:val="0072551B"/>
    <w:rsid w:val="00725B8E"/>
    <w:rsid w:val="0072629F"/>
    <w:rsid w:val="00726AA5"/>
    <w:rsid w:val="0073142B"/>
    <w:rsid w:val="007320F8"/>
    <w:rsid w:val="00732150"/>
    <w:rsid w:val="007337B7"/>
    <w:rsid w:val="00733940"/>
    <w:rsid w:val="00733A83"/>
    <w:rsid w:val="00733BF2"/>
    <w:rsid w:val="0073430F"/>
    <w:rsid w:val="0073470A"/>
    <w:rsid w:val="007353F3"/>
    <w:rsid w:val="00735DA0"/>
    <w:rsid w:val="00736442"/>
    <w:rsid w:val="007377F7"/>
    <w:rsid w:val="00741DB9"/>
    <w:rsid w:val="00744280"/>
    <w:rsid w:val="00744822"/>
    <w:rsid w:val="0074563C"/>
    <w:rsid w:val="00746E15"/>
    <w:rsid w:val="007470A3"/>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67A73"/>
    <w:rsid w:val="00772072"/>
    <w:rsid w:val="007745FB"/>
    <w:rsid w:val="007758BD"/>
    <w:rsid w:val="0077657A"/>
    <w:rsid w:val="00776B62"/>
    <w:rsid w:val="00780CBE"/>
    <w:rsid w:val="007821DB"/>
    <w:rsid w:val="007821F0"/>
    <w:rsid w:val="0078283C"/>
    <w:rsid w:val="00785298"/>
    <w:rsid w:val="00785DFD"/>
    <w:rsid w:val="00785F39"/>
    <w:rsid w:val="00790916"/>
    <w:rsid w:val="00791D19"/>
    <w:rsid w:val="00792F0B"/>
    <w:rsid w:val="007946CB"/>
    <w:rsid w:val="00794C93"/>
    <w:rsid w:val="0079633E"/>
    <w:rsid w:val="007969FA"/>
    <w:rsid w:val="00797DA5"/>
    <w:rsid w:val="007A02C8"/>
    <w:rsid w:val="007A07AF"/>
    <w:rsid w:val="007A0CE8"/>
    <w:rsid w:val="007A21A5"/>
    <w:rsid w:val="007A2B93"/>
    <w:rsid w:val="007A3864"/>
    <w:rsid w:val="007A6515"/>
    <w:rsid w:val="007A664A"/>
    <w:rsid w:val="007A6A2F"/>
    <w:rsid w:val="007A7866"/>
    <w:rsid w:val="007B1ED0"/>
    <w:rsid w:val="007B40B4"/>
    <w:rsid w:val="007B410D"/>
    <w:rsid w:val="007B5A2C"/>
    <w:rsid w:val="007B644E"/>
    <w:rsid w:val="007B72B1"/>
    <w:rsid w:val="007C00F0"/>
    <w:rsid w:val="007C06AB"/>
    <w:rsid w:val="007C1F72"/>
    <w:rsid w:val="007C2067"/>
    <w:rsid w:val="007C2A7A"/>
    <w:rsid w:val="007C371A"/>
    <w:rsid w:val="007C382E"/>
    <w:rsid w:val="007C3EA0"/>
    <w:rsid w:val="007C743A"/>
    <w:rsid w:val="007C7A62"/>
    <w:rsid w:val="007D0479"/>
    <w:rsid w:val="007D1998"/>
    <w:rsid w:val="007D1B68"/>
    <w:rsid w:val="007D2695"/>
    <w:rsid w:val="007D2E07"/>
    <w:rsid w:val="007D3F96"/>
    <w:rsid w:val="007D45D3"/>
    <w:rsid w:val="007D4E2E"/>
    <w:rsid w:val="007D5247"/>
    <w:rsid w:val="007D637B"/>
    <w:rsid w:val="007D6FB3"/>
    <w:rsid w:val="007D75EE"/>
    <w:rsid w:val="007E0E83"/>
    <w:rsid w:val="007E1A63"/>
    <w:rsid w:val="007E1BA4"/>
    <w:rsid w:val="007E280B"/>
    <w:rsid w:val="007E6054"/>
    <w:rsid w:val="007E6C40"/>
    <w:rsid w:val="007F13AF"/>
    <w:rsid w:val="007F18F8"/>
    <w:rsid w:val="007F35C2"/>
    <w:rsid w:val="007F4821"/>
    <w:rsid w:val="007F52ED"/>
    <w:rsid w:val="007F57DA"/>
    <w:rsid w:val="007F63DE"/>
    <w:rsid w:val="007F6CA5"/>
    <w:rsid w:val="00800C52"/>
    <w:rsid w:val="00801702"/>
    <w:rsid w:val="008022E0"/>
    <w:rsid w:val="00803353"/>
    <w:rsid w:val="00804064"/>
    <w:rsid w:val="00805297"/>
    <w:rsid w:val="00805C84"/>
    <w:rsid w:val="00807EE9"/>
    <w:rsid w:val="00811A01"/>
    <w:rsid w:val="0081247C"/>
    <w:rsid w:val="00814077"/>
    <w:rsid w:val="0081481B"/>
    <w:rsid w:val="00814E94"/>
    <w:rsid w:val="00815D65"/>
    <w:rsid w:val="00816944"/>
    <w:rsid w:val="008202BC"/>
    <w:rsid w:val="008235B1"/>
    <w:rsid w:val="00825077"/>
    <w:rsid w:val="008251F7"/>
    <w:rsid w:val="00826A87"/>
    <w:rsid w:val="008278F5"/>
    <w:rsid w:val="00827FA4"/>
    <w:rsid w:val="00831499"/>
    <w:rsid w:val="00832410"/>
    <w:rsid w:val="00832BD0"/>
    <w:rsid w:val="00832C7F"/>
    <w:rsid w:val="00832E79"/>
    <w:rsid w:val="008342F9"/>
    <w:rsid w:val="0083461A"/>
    <w:rsid w:val="00834936"/>
    <w:rsid w:val="00834FC7"/>
    <w:rsid w:val="008355D2"/>
    <w:rsid w:val="008359D4"/>
    <w:rsid w:val="008363BC"/>
    <w:rsid w:val="0083716B"/>
    <w:rsid w:val="008425D2"/>
    <w:rsid w:val="008429AC"/>
    <w:rsid w:val="0084303C"/>
    <w:rsid w:val="008456FA"/>
    <w:rsid w:val="00846300"/>
    <w:rsid w:val="00846910"/>
    <w:rsid w:val="0084710A"/>
    <w:rsid w:val="0085079A"/>
    <w:rsid w:val="00851735"/>
    <w:rsid w:val="00863BDE"/>
    <w:rsid w:val="008649BE"/>
    <w:rsid w:val="008674DC"/>
    <w:rsid w:val="008676DC"/>
    <w:rsid w:val="00872C33"/>
    <w:rsid w:val="00875D38"/>
    <w:rsid w:val="00876735"/>
    <w:rsid w:val="00885BD5"/>
    <w:rsid w:val="008863E7"/>
    <w:rsid w:val="00890AA1"/>
    <w:rsid w:val="008916F7"/>
    <w:rsid w:val="00891CDB"/>
    <w:rsid w:val="008920F9"/>
    <w:rsid w:val="00892BAD"/>
    <w:rsid w:val="008939C2"/>
    <w:rsid w:val="00893D99"/>
    <w:rsid w:val="008A200F"/>
    <w:rsid w:val="008A2BF8"/>
    <w:rsid w:val="008A3E67"/>
    <w:rsid w:val="008A4A0F"/>
    <w:rsid w:val="008A5132"/>
    <w:rsid w:val="008A5D4C"/>
    <w:rsid w:val="008A6DD5"/>
    <w:rsid w:val="008A6F5B"/>
    <w:rsid w:val="008B0A1F"/>
    <w:rsid w:val="008B202D"/>
    <w:rsid w:val="008B44FC"/>
    <w:rsid w:val="008B48DB"/>
    <w:rsid w:val="008B5E3A"/>
    <w:rsid w:val="008B61BD"/>
    <w:rsid w:val="008B67DA"/>
    <w:rsid w:val="008B72CE"/>
    <w:rsid w:val="008C0197"/>
    <w:rsid w:val="008C0763"/>
    <w:rsid w:val="008C1645"/>
    <w:rsid w:val="008C1A72"/>
    <w:rsid w:val="008C39D3"/>
    <w:rsid w:val="008C45F6"/>
    <w:rsid w:val="008C4F87"/>
    <w:rsid w:val="008C5F84"/>
    <w:rsid w:val="008C5FA6"/>
    <w:rsid w:val="008C5FAE"/>
    <w:rsid w:val="008C697E"/>
    <w:rsid w:val="008C716A"/>
    <w:rsid w:val="008C7A1B"/>
    <w:rsid w:val="008D02BB"/>
    <w:rsid w:val="008D05D9"/>
    <w:rsid w:val="008D4636"/>
    <w:rsid w:val="008D67B4"/>
    <w:rsid w:val="008D7B0B"/>
    <w:rsid w:val="008E051B"/>
    <w:rsid w:val="008E112F"/>
    <w:rsid w:val="008E56DD"/>
    <w:rsid w:val="008E617A"/>
    <w:rsid w:val="008E7020"/>
    <w:rsid w:val="008E7F3F"/>
    <w:rsid w:val="008F0208"/>
    <w:rsid w:val="008F1F8B"/>
    <w:rsid w:val="008F24F8"/>
    <w:rsid w:val="008F2731"/>
    <w:rsid w:val="008F3A22"/>
    <w:rsid w:val="008F5044"/>
    <w:rsid w:val="008F6877"/>
    <w:rsid w:val="00900D8A"/>
    <w:rsid w:val="00901285"/>
    <w:rsid w:val="00901F6B"/>
    <w:rsid w:val="00902A9C"/>
    <w:rsid w:val="00903948"/>
    <w:rsid w:val="00904C51"/>
    <w:rsid w:val="0090718F"/>
    <w:rsid w:val="009077F2"/>
    <w:rsid w:val="00910466"/>
    <w:rsid w:val="00911B7F"/>
    <w:rsid w:val="009170C5"/>
    <w:rsid w:val="00917602"/>
    <w:rsid w:val="00917B08"/>
    <w:rsid w:val="00917EE4"/>
    <w:rsid w:val="00925447"/>
    <w:rsid w:val="0092646E"/>
    <w:rsid w:val="00927A0C"/>
    <w:rsid w:val="00930868"/>
    <w:rsid w:val="009309C8"/>
    <w:rsid w:val="00931799"/>
    <w:rsid w:val="00931A7A"/>
    <w:rsid w:val="00936281"/>
    <w:rsid w:val="00936D77"/>
    <w:rsid w:val="00936E5C"/>
    <w:rsid w:val="00940631"/>
    <w:rsid w:val="00940F6D"/>
    <w:rsid w:val="00941D07"/>
    <w:rsid w:val="00941FBE"/>
    <w:rsid w:val="0094329B"/>
    <w:rsid w:val="00944F06"/>
    <w:rsid w:val="00945D47"/>
    <w:rsid w:val="00945FBE"/>
    <w:rsid w:val="00946415"/>
    <w:rsid w:val="00950C0B"/>
    <w:rsid w:val="00950D6E"/>
    <w:rsid w:val="00952514"/>
    <w:rsid w:val="00952DF3"/>
    <w:rsid w:val="009532E1"/>
    <w:rsid w:val="00953FFE"/>
    <w:rsid w:val="009545EA"/>
    <w:rsid w:val="00956392"/>
    <w:rsid w:val="0095677B"/>
    <w:rsid w:val="00960022"/>
    <w:rsid w:val="0096004B"/>
    <w:rsid w:val="00960601"/>
    <w:rsid w:val="00962E95"/>
    <w:rsid w:val="00963A80"/>
    <w:rsid w:val="009646BA"/>
    <w:rsid w:val="0096614C"/>
    <w:rsid w:val="00970709"/>
    <w:rsid w:val="00970EF8"/>
    <w:rsid w:val="00972931"/>
    <w:rsid w:val="00973071"/>
    <w:rsid w:val="00975424"/>
    <w:rsid w:val="0097617D"/>
    <w:rsid w:val="009761A2"/>
    <w:rsid w:val="00976BE6"/>
    <w:rsid w:val="009770BA"/>
    <w:rsid w:val="00981A60"/>
    <w:rsid w:val="00982244"/>
    <w:rsid w:val="009842FE"/>
    <w:rsid w:val="00985334"/>
    <w:rsid w:val="009854FA"/>
    <w:rsid w:val="00986B5C"/>
    <w:rsid w:val="00987C1E"/>
    <w:rsid w:val="00992070"/>
    <w:rsid w:val="00992544"/>
    <w:rsid w:val="00993CDA"/>
    <w:rsid w:val="009950B8"/>
    <w:rsid w:val="0099547F"/>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334"/>
    <w:rsid w:val="009C5B8F"/>
    <w:rsid w:val="009C7175"/>
    <w:rsid w:val="009D0656"/>
    <w:rsid w:val="009D133E"/>
    <w:rsid w:val="009D1A88"/>
    <w:rsid w:val="009D1CE2"/>
    <w:rsid w:val="009D2AFB"/>
    <w:rsid w:val="009D481F"/>
    <w:rsid w:val="009D6169"/>
    <w:rsid w:val="009D7E62"/>
    <w:rsid w:val="009E10AF"/>
    <w:rsid w:val="009E1328"/>
    <w:rsid w:val="009E3EA1"/>
    <w:rsid w:val="009E58A0"/>
    <w:rsid w:val="009E6F36"/>
    <w:rsid w:val="009F0A93"/>
    <w:rsid w:val="009F1A08"/>
    <w:rsid w:val="009F1EF1"/>
    <w:rsid w:val="009F3910"/>
    <w:rsid w:val="009F41F8"/>
    <w:rsid w:val="009F53C9"/>
    <w:rsid w:val="009F696C"/>
    <w:rsid w:val="009F7F98"/>
    <w:rsid w:val="00A02B63"/>
    <w:rsid w:val="00A03F60"/>
    <w:rsid w:val="00A06044"/>
    <w:rsid w:val="00A07CC5"/>
    <w:rsid w:val="00A07CD4"/>
    <w:rsid w:val="00A10673"/>
    <w:rsid w:val="00A13F4E"/>
    <w:rsid w:val="00A144FE"/>
    <w:rsid w:val="00A15E5B"/>
    <w:rsid w:val="00A22E8F"/>
    <w:rsid w:val="00A23184"/>
    <w:rsid w:val="00A238A2"/>
    <w:rsid w:val="00A2757D"/>
    <w:rsid w:val="00A3224A"/>
    <w:rsid w:val="00A32959"/>
    <w:rsid w:val="00A32FBC"/>
    <w:rsid w:val="00A332AA"/>
    <w:rsid w:val="00A33302"/>
    <w:rsid w:val="00A3567A"/>
    <w:rsid w:val="00A35B3E"/>
    <w:rsid w:val="00A3664F"/>
    <w:rsid w:val="00A424C5"/>
    <w:rsid w:val="00A429ED"/>
    <w:rsid w:val="00A46ED1"/>
    <w:rsid w:val="00A51B3A"/>
    <w:rsid w:val="00A52459"/>
    <w:rsid w:val="00A52D48"/>
    <w:rsid w:val="00A53527"/>
    <w:rsid w:val="00A54314"/>
    <w:rsid w:val="00A55B03"/>
    <w:rsid w:val="00A57009"/>
    <w:rsid w:val="00A623EE"/>
    <w:rsid w:val="00A62405"/>
    <w:rsid w:val="00A638C6"/>
    <w:rsid w:val="00A646B5"/>
    <w:rsid w:val="00A6568E"/>
    <w:rsid w:val="00A66504"/>
    <w:rsid w:val="00A668DC"/>
    <w:rsid w:val="00A70313"/>
    <w:rsid w:val="00A7059C"/>
    <w:rsid w:val="00A72B0B"/>
    <w:rsid w:val="00A733CF"/>
    <w:rsid w:val="00A77058"/>
    <w:rsid w:val="00A835B6"/>
    <w:rsid w:val="00A87FE9"/>
    <w:rsid w:val="00A91B02"/>
    <w:rsid w:val="00A92046"/>
    <w:rsid w:val="00A92B9E"/>
    <w:rsid w:val="00A930A3"/>
    <w:rsid w:val="00A938EF"/>
    <w:rsid w:val="00A93923"/>
    <w:rsid w:val="00A94431"/>
    <w:rsid w:val="00A94550"/>
    <w:rsid w:val="00A965E7"/>
    <w:rsid w:val="00A96F25"/>
    <w:rsid w:val="00AA0829"/>
    <w:rsid w:val="00AA0F89"/>
    <w:rsid w:val="00AA2550"/>
    <w:rsid w:val="00AA2AC5"/>
    <w:rsid w:val="00AA2E49"/>
    <w:rsid w:val="00AA4150"/>
    <w:rsid w:val="00AA4B1E"/>
    <w:rsid w:val="00AA6C71"/>
    <w:rsid w:val="00AA7674"/>
    <w:rsid w:val="00AA76A7"/>
    <w:rsid w:val="00AB444D"/>
    <w:rsid w:val="00AC0291"/>
    <w:rsid w:val="00AC27E7"/>
    <w:rsid w:val="00AC729A"/>
    <w:rsid w:val="00AC72EC"/>
    <w:rsid w:val="00AD0ABB"/>
    <w:rsid w:val="00AD6DC3"/>
    <w:rsid w:val="00AD779D"/>
    <w:rsid w:val="00AE07EE"/>
    <w:rsid w:val="00AE2009"/>
    <w:rsid w:val="00AE2B07"/>
    <w:rsid w:val="00AE5B25"/>
    <w:rsid w:val="00AE724E"/>
    <w:rsid w:val="00AF14CC"/>
    <w:rsid w:val="00AF1F2F"/>
    <w:rsid w:val="00AF2F43"/>
    <w:rsid w:val="00AF2FF8"/>
    <w:rsid w:val="00AF310E"/>
    <w:rsid w:val="00AF4769"/>
    <w:rsid w:val="00AF65BC"/>
    <w:rsid w:val="00AF711D"/>
    <w:rsid w:val="00AF7FB0"/>
    <w:rsid w:val="00B003D2"/>
    <w:rsid w:val="00B00E7B"/>
    <w:rsid w:val="00B01637"/>
    <w:rsid w:val="00B02F1F"/>
    <w:rsid w:val="00B04046"/>
    <w:rsid w:val="00B0576C"/>
    <w:rsid w:val="00B05771"/>
    <w:rsid w:val="00B07382"/>
    <w:rsid w:val="00B11A13"/>
    <w:rsid w:val="00B13CE0"/>
    <w:rsid w:val="00B1415A"/>
    <w:rsid w:val="00B15224"/>
    <w:rsid w:val="00B15821"/>
    <w:rsid w:val="00B1669F"/>
    <w:rsid w:val="00B169F3"/>
    <w:rsid w:val="00B17103"/>
    <w:rsid w:val="00B17196"/>
    <w:rsid w:val="00B2101E"/>
    <w:rsid w:val="00B220B8"/>
    <w:rsid w:val="00B2332F"/>
    <w:rsid w:val="00B26A2B"/>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4D8C"/>
    <w:rsid w:val="00B57053"/>
    <w:rsid w:val="00B601B4"/>
    <w:rsid w:val="00B61B48"/>
    <w:rsid w:val="00B638F0"/>
    <w:rsid w:val="00B65497"/>
    <w:rsid w:val="00B65670"/>
    <w:rsid w:val="00B66B6C"/>
    <w:rsid w:val="00B66F4D"/>
    <w:rsid w:val="00B672CF"/>
    <w:rsid w:val="00B67D11"/>
    <w:rsid w:val="00B701F3"/>
    <w:rsid w:val="00B723D3"/>
    <w:rsid w:val="00B757D1"/>
    <w:rsid w:val="00B75915"/>
    <w:rsid w:val="00B75CC8"/>
    <w:rsid w:val="00B7687A"/>
    <w:rsid w:val="00B769E8"/>
    <w:rsid w:val="00B76A83"/>
    <w:rsid w:val="00B8053B"/>
    <w:rsid w:val="00B81D5B"/>
    <w:rsid w:val="00B8246A"/>
    <w:rsid w:val="00B84D29"/>
    <w:rsid w:val="00B87A0F"/>
    <w:rsid w:val="00B91ECF"/>
    <w:rsid w:val="00B91FFA"/>
    <w:rsid w:val="00B92507"/>
    <w:rsid w:val="00B92549"/>
    <w:rsid w:val="00B92FED"/>
    <w:rsid w:val="00B93434"/>
    <w:rsid w:val="00B934AD"/>
    <w:rsid w:val="00B93EE8"/>
    <w:rsid w:val="00B94095"/>
    <w:rsid w:val="00B9518A"/>
    <w:rsid w:val="00B95E9C"/>
    <w:rsid w:val="00BA0BDE"/>
    <w:rsid w:val="00BA0EEE"/>
    <w:rsid w:val="00BA0FC2"/>
    <w:rsid w:val="00BA1DFD"/>
    <w:rsid w:val="00BA36E4"/>
    <w:rsid w:val="00BA4C06"/>
    <w:rsid w:val="00BA5E20"/>
    <w:rsid w:val="00BB0304"/>
    <w:rsid w:val="00BB19EB"/>
    <w:rsid w:val="00BB2FFF"/>
    <w:rsid w:val="00BB35C9"/>
    <w:rsid w:val="00BB761B"/>
    <w:rsid w:val="00BB77B7"/>
    <w:rsid w:val="00BC026B"/>
    <w:rsid w:val="00BC07A7"/>
    <w:rsid w:val="00BC0BBB"/>
    <w:rsid w:val="00BC2D61"/>
    <w:rsid w:val="00BC7526"/>
    <w:rsid w:val="00BD143D"/>
    <w:rsid w:val="00BD3F1E"/>
    <w:rsid w:val="00BD48C3"/>
    <w:rsid w:val="00BD56C3"/>
    <w:rsid w:val="00BD656F"/>
    <w:rsid w:val="00BE153B"/>
    <w:rsid w:val="00BE3953"/>
    <w:rsid w:val="00BE4DE6"/>
    <w:rsid w:val="00BE500B"/>
    <w:rsid w:val="00BE52B1"/>
    <w:rsid w:val="00BF120E"/>
    <w:rsid w:val="00BF12E4"/>
    <w:rsid w:val="00BF201B"/>
    <w:rsid w:val="00C00252"/>
    <w:rsid w:val="00C011E4"/>
    <w:rsid w:val="00C021AE"/>
    <w:rsid w:val="00C02399"/>
    <w:rsid w:val="00C02EF0"/>
    <w:rsid w:val="00C03D23"/>
    <w:rsid w:val="00C045B7"/>
    <w:rsid w:val="00C10DBA"/>
    <w:rsid w:val="00C10EC4"/>
    <w:rsid w:val="00C11675"/>
    <w:rsid w:val="00C125C6"/>
    <w:rsid w:val="00C14CA4"/>
    <w:rsid w:val="00C16647"/>
    <w:rsid w:val="00C17FE0"/>
    <w:rsid w:val="00C21CE2"/>
    <w:rsid w:val="00C22D3C"/>
    <w:rsid w:val="00C238C0"/>
    <w:rsid w:val="00C24394"/>
    <w:rsid w:val="00C24613"/>
    <w:rsid w:val="00C25C5B"/>
    <w:rsid w:val="00C315C9"/>
    <w:rsid w:val="00C31E4C"/>
    <w:rsid w:val="00C322BC"/>
    <w:rsid w:val="00C33281"/>
    <w:rsid w:val="00C33ACE"/>
    <w:rsid w:val="00C34664"/>
    <w:rsid w:val="00C35AD8"/>
    <w:rsid w:val="00C36988"/>
    <w:rsid w:val="00C40F61"/>
    <w:rsid w:val="00C4182B"/>
    <w:rsid w:val="00C4435E"/>
    <w:rsid w:val="00C45056"/>
    <w:rsid w:val="00C4598E"/>
    <w:rsid w:val="00C45C53"/>
    <w:rsid w:val="00C45F3F"/>
    <w:rsid w:val="00C4650B"/>
    <w:rsid w:val="00C4793C"/>
    <w:rsid w:val="00C50528"/>
    <w:rsid w:val="00C55B34"/>
    <w:rsid w:val="00C5684F"/>
    <w:rsid w:val="00C600F3"/>
    <w:rsid w:val="00C6345B"/>
    <w:rsid w:val="00C66102"/>
    <w:rsid w:val="00C710C5"/>
    <w:rsid w:val="00C71560"/>
    <w:rsid w:val="00C71805"/>
    <w:rsid w:val="00C7306F"/>
    <w:rsid w:val="00C73F13"/>
    <w:rsid w:val="00C750DD"/>
    <w:rsid w:val="00C773A2"/>
    <w:rsid w:val="00C82902"/>
    <w:rsid w:val="00C8336C"/>
    <w:rsid w:val="00C83BCA"/>
    <w:rsid w:val="00C85C43"/>
    <w:rsid w:val="00C85C8A"/>
    <w:rsid w:val="00C90FCA"/>
    <w:rsid w:val="00C9746F"/>
    <w:rsid w:val="00CA0ACB"/>
    <w:rsid w:val="00CA1232"/>
    <w:rsid w:val="00CA1CE6"/>
    <w:rsid w:val="00CA35F2"/>
    <w:rsid w:val="00CA484D"/>
    <w:rsid w:val="00CB1FFC"/>
    <w:rsid w:val="00CB2258"/>
    <w:rsid w:val="00CB37CB"/>
    <w:rsid w:val="00CB3976"/>
    <w:rsid w:val="00CB4405"/>
    <w:rsid w:val="00CB54FD"/>
    <w:rsid w:val="00CB71BB"/>
    <w:rsid w:val="00CB7F83"/>
    <w:rsid w:val="00CC123B"/>
    <w:rsid w:val="00CC2AA0"/>
    <w:rsid w:val="00CC34AE"/>
    <w:rsid w:val="00CC69E1"/>
    <w:rsid w:val="00CD2507"/>
    <w:rsid w:val="00CD30A4"/>
    <w:rsid w:val="00CD3854"/>
    <w:rsid w:val="00CD466D"/>
    <w:rsid w:val="00CD6CE0"/>
    <w:rsid w:val="00CD6E25"/>
    <w:rsid w:val="00CE04F5"/>
    <w:rsid w:val="00CE05C2"/>
    <w:rsid w:val="00CE5E70"/>
    <w:rsid w:val="00CF0488"/>
    <w:rsid w:val="00CF22BC"/>
    <w:rsid w:val="00CF3377"/>
    <w:rsid w:val="00CF3AD2"/>
    <w:rsid w:val="00CF5128"/>
    <w:rsid w:val="00CF6E5D"/>
    <w:rsid w:val="00D01C2C"/>
    <w:rsid w:val="00D0258B"/>
    <w:rsid w:val="00D05362"/>
    <w:rsid w:val="00D054FD"/>
    <w:rsid w:val="00D05591"/>
    <w:rsid w:val="00D06748"/>
    <w:rsid w:val="00D102E7"/>
    <w:rsid w:val="00D107EF"/>
    <w:rsid w:val="00D108AB"/>
    <w:rsid w:val="00D11E5C"/>
    <w:rsid w:val="00D1300F"/>
    <w:rsid w:val="00D13403"/>
    <w:rsid w:val="00D14A6E"/>
    <w:rsid w:val="00D15A1C"/>
    <w:rsid w:val="00D15AF5"/>
    <w:rsid w:val="00D176E2"/>
    <w:rsid w:val="00D17AAB"/>
    <w:rsid w:val="00D17E5C"/>
    <w:rsid w:val="00D21640"/>
    <w:rsid w:val="00D22F57"/>
    <w:rsid w:val="00D24FD6"/>
    <w:rsid w:val="00D251E1"/>
    <w:rsid w:val="00D25EF7"/>
    <w:rsid w:val="00D26562"/>
    <w:rsid w:val="00D27EBC"/>
    <w:rsid w:val="00D312AE"/>
    <w:rsid w:val="00D3450B"/>
    <w:rsid w:val="00D34780"/>
    <w:rsid w:val="00D35366"/>
    <w:rsid w:val="00D379CF"/>
    <w:rsid w:val="00D41D56"/>
    <w:rsid w:val="00D421C8"/>
    <w:rsid w:val="00D42C2A"/>
    <w:rsid w:val="00D431FF"/>
    <w:rsid w:val="00D4321E"/>
    <w:rsid w:val="00D435B6"/>
    <w:rsid w:val="00D455A4"/>
    <w:rsid w:val="00D464AF"/>
    <w:rsid w:val="00D46DDF"/>
    <w:rsid w:val="00D506F0"/>
    <w:rsid w:val="00D50BC0"/>
    <w:rsid w:val="00D530AB"/>
    <w:rsid w:val="00D534B5"/>
    <w:rsid w:val="00D53AF6"/>
    <w:rsid w:val="00D579BA"/>
    <w:rsid w:val="00D6020C"/>
    <w:rsid w:val="00D6021C"/>
    <w:rsid w:val="00D60A0B"/>
    <w:rsid w:val="00D615B3"/>
    <w:rsid w:val="00D627BE"/>
    <w:rsid w:val="00D62C8F"/>
    <w:rsid w:val="00D65035"/>
    <w:rsid w:val="00D65AC5"/>
    <w:rsid w:val="00D70534"/>
    <w:rsid w:val="00D71612"/>
    <w:rsid w:val="00D71B4A"/>
    <w:rsid w:val="00D7467F"/>
    <w:rsid w:val="00D7485E"/>
    <w:rsid w:val="00D74C85"/>
    <w:rsid w:val="00D74CF7"/>
    <w:rsid w:val="00D74E15"/>
    <w:rsid w:val="00D81320"/>
    <w:rsid w:val="00D843A1"/>
    <w:rsid w:val="00D85427"/>
    <w:rsid w:val="00D8608B"/>
    <w:rsid w:val="00D8670C"/>
    <w:rsid w:val="00D86F81"/>
    <w:rsid w:val="00D90DD8"/>
    <w:rsid w:val="00D91A29"/>
    <w:rsid w:val="00D931BF"/>
    <w:rsid w:val="00D935A7"/>
    <w:rsid w:val="00D937AA"/>
    <w:rsid w:val="00D9423E"/>
    <w:rsid w:val="00D948F7"/>
    <w:rsid w:val="00D95141"/>
    <w:rsid w:val="00D9542D"/>
    <w:rsid w:val="00D963EA"/>
    <w:rsid w:val="00D97D6A"/>
    <w:rsid w:val="00DA1D57"/>
    <w:rsid w:val="00DA3B6E"/>
    <w:rsid w:val="00DA501B"/>
    <w:rsid w:val="00DB0896"/>
    <w:rsid w:val="00DB089E"/>
    <w:rsid w:val="00DB2AA9"/>
    <w:rsid w:val="00DB4167"/>
    <w:rsid w:val="00DB4F7A"/>
    <w:rsid w:val="00DB5177"/>
    <w:rsid w:val="00DB7175"/>
    <w:rsid w:val="00DB747A"/>
    <w:rsid w:val="00DC145D"/>
    <w:rsid w:val="00DC177C"/>
    <w:rsid w:val="00DC250D"/>
    <w:rsid w:val="00DC2AE8"/>
    <w:rsid w:val="00DC3021"/>
    <w:rsid w:val="00DC3093"/>
    <w:rsid w:val="00DC6CC7"/>
    <w:rsid w:val="00DD073B"/>
    <w:rsid w:val="00DD2FA1"/>
    <w:rsid w:val="00DD4D02"/>
    <w:rsid w:val="00DD5858"/>
    <w:rsid w:val="00DD76CF"/>
    <w:rsid w:val="00DD78A4"/>
    <w:rsid w:val="00DE0A80"/>
    <w:rsid w:val="00DE1295"/>
    <w:rsid w:val="00DE282C"/>
    <w:rsid w:val="00DE3977"/>
    <w:rsid w:val="00DE3D1B"/>
    <w:rsid w:val="00DE4167"/>
    <w:rsid w:val="00DE6117"/>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47FC"/>
    <w:rsid w:val="00E156FF"/>
    <w:rsid w:val="00E1639E"/>
    <w:rsid w:val="00E171FD"/>
    <w:rsid w:val="00E208BB"/>
    <w:rsid w:val="00E21027"/>
    <w:rsid w:val="00E2280C"/>
    <w:rsid w:val="00E277BC"/>
    <w:rsid w:val="00E30425"/>
    <w:rsid w:val="00E30F9D"/>
    <w:rsid w:val="00E334BA"/>
    <w:rsid w:val="00E33B9C"/>
    <w:rsid w:val="00E33CAA"/>
    <w:rsid w:val="00E35E60"/>
    <w:rsid w:val="00E3613B"/>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1B68"/>
    <w:rsid w:val="00E627DD"/>
    <w:rsid w:val="00E62D31"/>
    <w:rsid w:val="00E63775"/>
    <w:rsid w:val="00E637A0"/>
    <w:rsid w:val="00E6509F"/>
    <w:rsid w:val="00E654B8"/>
    <w:rsid w:val="00E66C92"/>
    <w:rsid w:val="00E66CE8"/>
    <w:rsid w:val="00E703A1"/>
    <w:rsid w:val="00E7054C"/>
    <w:rsid w:val="00E75C7F"/>
    <w:rsid w:val="00E75C92"/>
    <w:rsid w:val="00E77650"/>
    <w:rsid w:val="00E77DD7"/>
    <w:rsid w:val="00E87CD5"/>
    <w:rsid w:val="00E91639"/>
    <w:rsid w:val="00E92745"/>
    <w:rsid w:val="00E9730B"/>
    <w:rsid w:val="00EA04BE"/>
    <w:rsid w:val="00EA0B7C"/>
    <w:rsid w:val="00EA2779"/>
    <w:rsid w:val="00EA592A"/>
    <w:rsid w:val="00EA6312"/>
    <w:rsid w:val="00EA692D"/>
    <w:rsid w:val="00EA6DD4"/>
    <w:rsid w:val="00EA7262"/>
    <w:rsid w:val="00EA7B66"/>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085"/>
    <w:rsid w:val="00EC526F"/>
    <w:rsid w:val="00EC7BB0"/>
    <w:rsid w:val="00ED003B"/>
    <w:rsid w:val="00ED0894"/>
    <w:rsid w:val="00ED2794"/>
    <w:rsid w:val="00ED3071"/>
    <w:rsid w:val="00ED3423"/>
    <w:rsid w:val="00ED41BC"/>
    <w:rsid w:val="00ED4295"/>
    <w:rsid w:val="00ED6CD0"/>
    <w:rsid w:val="00ED7461"/>
    <w:rsid w:val="00ED7B46"/>
    <w:rsid w:val="00EE3B39"/>
    <w:rsid w:val="00EE41A9"/>
    <w:rsid w:val="00EE50C0"/>
    <w:rsid w:val="00EE67F1"/>
    <w:rsid w:val="00EE699D"/>
    <w:rsid w:val="00EF0AA3"/>
    <w:rsid w:val="00EF22A7"/>
    <w:rsid w:val="00EF3445"/>
    <w:rsid w:val="00EF3AE5"/>
    <w:rsid w:val="00EF558D"/>
    <w:rsid w:val="00EF6B35"/>
    <w:rsid w:val="00F02979"/>
    <w:rsid w:val="00F04833"/>
    <w:rsid w:val="00F05645"/>
    <w:rsid w:val="00F07371"/>
    <w:rsid w:val="00F07AB6"/>
    <w:rsid w:val="00F07F34"/>
    <w:rsid w:val="00F12126"/>
    <w:rsid w:val="00F12153"/>
    <w:rsid w:val="00F13141"/>
    <w:rsid w:val="00F13C73"/>
    <w:rsid w:val="00F14F83"/>
    <w:rsid w:val="00F16B2B"/>
    <w:rsid w:val="00F16C51"/>
    <w:rsid w:val="00F17F63"/>
    <w:rsid w:val="00F21471"/>
    <w:rsid w:val="00F21FD4"/>
    <w:rsid w:val="00F224F6"/>
    <w:rsid w:val="00F23165"/>
    <w:rsid w:val="00F24D15"/>
    <w:rsid w:val="00F30CFC"/>
    <w:rsid w:val="00F313AF"/>
    <w:rsid w:val="00F31C62"/>
    <w:rsid w:val="00F3261E"/>
    <w:rsid w:val="00F32938"/>
    <w:rsid w:val="00F36610"/>
    <w:rsid w:val="00F37ACD"/>
    <w:rsid w:val="00F37BD9"/>
    <w:rsid w:val="00F42BB9"/>
    <w:rsid w:val="00F44586"/>
    <w:rsid w:val="00F479D0"/>
    <w:rsid w:val="00F50D5C"/>
    <w:rsid w:val="00F510E4"/>
    <w:rsid w:val="00F51390"/>
    <w:rsid w:val="00F54CCE"/>
    <w:rsid w:val="00F54EE6"/>
    <w:rsid w:val="00F574A0"/>
    <w:rsid w:val="00F57517"/>
    <w:rsid w:val="00F61384"/>
    <w:rsid w:val="00F639A1"/>
    <w:rsid w:val="00F653A1"/>
    <w:rsid w:val="00F677B8"/>
    <w:rsid w:val="00F712D5"/>
    <w:rsid w:val="00F73524"/>
    <w:rsid w:val="00F76404"/>
    <w:rsid w:val="00F8226F"/>
    <w:rsid w:val="00F83E93"/>
    <w:rsid w:val="00F851F3"/>
    <w:rsid w:val="00F86508"/>
    <w:rsid w:val="00F90CBF"/>
    <w:rsid w:val="00F92B91"/>
    <w:rsid w:val="00F97454"/>
    <w:rsid w:val="00FA7457"/>
    <w:rsid w:val="00FB3235"/>
    <w:rsid w:val="00FB3258"/>
    <w:rsid w:val="00FB46EB"/>
    <w:rsid w:val="00FB5F36"/>
    <w:rsid w:val="00FB7206"/>
    <w:rsid w:val="00FB75B0"/>
    <w:rsid w:val="00FC188E"/>
    <w:rsid w:val="00FC2646"/>
    <w:rsid w:val="00FC27AD"/>
    <w:rsid w:val="00FC2A0C"/>
    <w:rsid w:val="00FC3834"/>
    <w:rsid w:val="00FC45DD"/>
    <w:rsid w:val="00FC7009"/>
    <w:rsid w:val="00FD1395"/>
    <w:rsid w:val="00FD21A8"/>
    <w:rsid w:val="00FD2770"/>
    <w:rsid w:val="00FD47D0"/>
    <w:rsid w:val="00FD7E05"/>
    <w:rsid w:val="00FE00C9"/>
    <w:rsid w:val="00FE0136"/>
    <w:rsid w:val="00FE0547"/>
    <w:rsid w:val="00FE1697"/>
    <w:rsid w:val="00FE1EB2"/>
    <w:rsid w:val="00FE20D0"/>
    <w:rsid w:val="00FE24A3"/>
    <w:rsid w:val="00FE2A8E"/>
    <w:rsid w:val="00FE4E6B"/>
    <w:rsid w:val="00FE5DAB"/>
    <w:rsid w:val="00FE5E7E"/>
    <w:rsid w:val="00FE7328"/>
    <w:rsid w:val="00FE77AA"/>
    <w:rsid w:val="00FF03D0"/>
    <w:rsid w:val="00FF05E3"/>
    <w:rsid w:val="00FF06E4"/>
    <w:rsid w:val="00FF0C4E"/>
    <w:rsid w:val="00FF17C4"/>
    <w:rsid w:val="00FF4365"/>
    <w:rsid w:val="00FF47F2"/>
    <w:rsid w:val="00FF4C02"/>
    <w:rsid w:val="00FF6753"/>
    <w:rsid w:val="00FF72FA"/>
    <w:rsid w:val="00FF77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5F267"/>
  <w15:docId w15:val="{6ABC3E47-CB80-4C10-A7C8-DE680E78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za tekst,Liste 1,List Paragraph1,Heading 12,heading 1,naslov 1,Naslov 12,Graf,Graf1,Graf2,Graf3,Graf4,Graf5,Graf6,Graf7,Graf8,Graf9,Graf10,Graf11,Graf12,Graf13,Graf14,Graf15,Graf16,Graf17,Graf18,Graf19"/>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OdstavekseznamaZnak">
    <w:name w:val="Odstavek seznama Znak"/>
    <w:aliases w:val="Odstavek seznama_IP Znak,Seznam_IP_1 Znak,za tekst Znak,Liste 1 Znak,List Paragraph1 Znak,Heading 12 Znak,heading 1 Znak,naslov 1 Znak,Naslov 12 Znak,Graf Znak,Graf1 Znak,Graf2 Znak,Graf3 Znak,Graf4 Znak,Graf5 Znak,Graf6 Znak"/>
    <w:basedOn w:val="Privzetapisavaodstavka"/>
    <w:link w:val="Odstavekseznama"/>
    <w:uiPriority w:val="34"/>
    <w:qFormat/>
    <w:locked/>
    <w:rsid w:val="0099547F"/>
    <w:rPr>
      <w:rFonts w:ascii="Helvetica" w:hAnsi="Helvetica"/>
    </w:rPr>
  </w:style>
  <w:style w:type="character" w:customStyle="1" w:styleId="cf01">
    <w:name w:val="cf01"/>
    <w:basedOn w:val="Privzetapisavaodstavka"/>
    <w:rsid w:val="004F7ABF"/>
    <w:rPr>
      <w:rFonts w:ascii="Segoe UI" w:hAnsi="Segoe UI" w:cs="Segoe UI" w:hint="default"/>
      <w:sz w:val="18"/>
      <w:szCs w:val="18"/>
    </w:rPr>
  </w:style>
  <w:style w:type="character" w:styleId="Nerazreenaomemba">
    <w:name w:val="Unresolved Mention"/>
    <w:basedOn w:val="Privzetapisavaodstavka"/>
    <w:uiPriority w:val="99"/>
    <w:semiHidden/>
    <w:unhideWhenUsed/>
    <w:rsid w:val="00D312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88980521">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vropskasredstva.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67F42-EFED-4C4D-9158-4007BB516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4031</Words>
  <Characters>22980</Characters>
  <Application>Microsoft Office Word</Application>
  <DocSecurity>0</DocSecurity>
  <Lines>191</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Grudnik Domen</cp:lastModifiedBy>
  <cp:revision>19</cp:revision>
  <cp:lastPrinted>2022-05-20T09:02:00Z</cp:lastPrinted>
  <dcterms:created xsi:type="dcterms:W3CDTF">2026-07-07T12:20:00Z</dcterms:created>
  <dcterms:modified xsi:type="dcterms:W3CDTF">2026-07-08T11:08:00Z</dcterms:modified>
</cp:coreProperties>
</file>